
<file path=[Content_Types].xml><?xml version="1.0" encoding="utf-8"?>
<Types xmlns="http://schemas.openxmlformats.org/package/2006/content-types">
  <Default Extension="gif" ContentType="image/gif"/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44"/>
        <w:gridCol w:w="16"/>
        <w:gridCol w:w="615"/>
        <w:gridCol w:w="416"/>
        <w:gridCol w:w="51"/>
        <w:gridCol w:w="32"/>
        <w:gridCol w:w="241"/>
        <w:gridCol w:w="133"/>
        <w:gridCol w:w="91"/>
        <w:gridCol w:w="474"/>
        <w:gridCol w:w="79"/>
        <w:gridCol w:w="765"/>
        <w:gridCol w:w="12"/>
        <w:gridCol w:w="695"/>
        <w:gridCol w:w="40"/>
        <w:gridCol w:w="471"/>
        <w:gridCol w:w="100"/>
        <w:gridCol w:w="18"/>
        <w:gridCol w:w="40"/>
        <w:gridCol w:w="1235"/>
        <w:gridCol w:w="39"/>
        <w:gridCol w:w="220"/>
        <w:gridCol w:w="59"/>
        <w:gridCol w:w="251"/>
        <w:gridCol w:w="59"/>
        <w:gridCol w:w="6"/>
        <w:gridCol w:w="153"/>
        <w:gridCol w:w="20"/>
        <w:gridCol w:w="541"/>
        <w:gridCol w:w="16"/>
        <w:gridCol w:w="379"/>
        <w:gridCol w:w="20"/>
        <w:gridCol w:w="122"/>
        <w:gridCol w:w="164"/>
        <w:gridCol w:w="963"/>
        <w:gridCol w:w="208"/>
        <w:gridCol w:w="99"/>
        <w:gridCol w:w="249"/>
        <w:gridCol w:w="20"/>
        <w:gridCol w:w="367"/>
        <w:gridCol w:w="20"/>
        <w:gridCol w:w="195"/>
        <w:gridCol w:w="20"/>
        <w:gridCol w:w="472"/>
        <w:gridCol w:w="20"/>
        <w:gridCol w:w="98"/>
        <w:gridCol w:w="531"/>
        <w:gridCol w:w="69"/>
        <w:gridCol w:w="20"/>
        <w:gridCol w:w="16"/>
        <w:gridCol w:w="20"/>
        <w:gridCol w:w="51"/>
      </w:tblGrid>
      <w:tr w:rsidR="00B955D3" w14:paraId="07C2128A" w14:textId="77777777" w:rsidTr="00FB09C3">
        <w:trPr>
          <w:trHeight w:val="185"/>
        </w:trPr>
        <w:tc>
          <w:tcPr>
            <w:tcW w:w="20" w:type="dxa"/>
          </w:tcPr>
          <w:p w14:paraId="5F7B07B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0DE324F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E0EB1E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74CC13B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541DCFD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6BB3BF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7F7D91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6A50B60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35630BF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3D001F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4DE9244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0421515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0D3A747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169398E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375CD5C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F828F5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4EC2824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170BDC8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3D188DA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1FFDCC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7FC550D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4FBC7D0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0D14BBA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F6EB34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04E18A6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B8888B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FF267E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3189711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0C5886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350FB97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74A7AA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3F4FF9A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A2A290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3E74E0D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24E15B5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747AC36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24A7C86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53BFB38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7C56AD3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43FDDC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412C5AE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DA77B6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7D35D61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56308A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134E94B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8AB882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7793BE1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79F0B52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2634F0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6DA69C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418A24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01747D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682C54E7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1868F0" w14:paraId="0F2A4301" w14:textId="77777777" w:rsidTr="00FB09C3">
        <w:trPr>
          <w:trHeight w:val="325"/>
        </w:trPr>
        <w:tc>
          <w:tcPr>
            <w:tcW w:w="20" w:type="dxa"/>
          </w:tcPr>
          <w:p w14:paraId="3B4DEBD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375D30F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829" w:type="dxa"/>
            <w:gridSpan w:val="4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843"/>
            </w:tblGrid>
            <w:tr w:rsidR="00165981" w14:paraId="6A3DA641" w14:textId="77777777">
              <w:trPr>
                <w:trHeight w:val="247"/>
              </w:trPr>
              <w:tc>
                <w:tcPr>
                  <w:tcW w:w="10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0C0C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2BF409" w14:textId="77777777" w:rsidR="00165981" w:rsidRDefault="005658AC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Datos Personales</w:t>
                  </w:r>
                </w:p>
              </w:tc>
            </w:tr>
          </w:tbl>
          <w:p w14:paraId="5A1FF32A" w14:textId="77777777" w:rsidR="00165981" w:rsidRDefault="00165981">
            <w:pPr>
              <w:spacing w:after="0" w:line="240" w:lineRule="auto"/>
            </w:pPr>
          </w:p>
        </w:tc>
        <w:tc>
          <w:tcPr>
            <w:tcW w:w="16" w:type="dxa"/>
          </w:tcPr>
          <w:p w14:paraId="16C06D2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F280AF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6E38ABF8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0C6028ED" w14:textId="77777777" w:rsidTr="00FB09C3">
        <w:trPr>
          <w:trHeight w:val="156"/>
        </w:trPr>
        <w:tc>
          <w:tcPr>
            <w:tcW w:w="20" w:type="dxa"/>
          </w:tcPr>
          <w:p w14:paraId="6359453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72C1569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E2422F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4B5D5F0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5813638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ADE705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289615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2B686AC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5FD506C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0A7283E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663BB6F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1BE737D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1054F9B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26FD6C9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633C187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383D39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435833F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29CDB5B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53BFF48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0615E0B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105A093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691F98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7C30488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35B920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4AFCE8E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380F7F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5B64C3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1D97F49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98F075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2F188CB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BDA02B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55A825D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EBF80E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03C08CF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0CED777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0D0BE00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1B9D317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787ECD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33955DE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4413E2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55FAAEC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D0F896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28179D2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CF4750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393A463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BA3859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1B47D5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2DCD06B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D86733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9FFDB2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7883C6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081A98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5950D09E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6CA016AD" w14:textId="77777777" w:rsidTr="00FB09C3">
        <w:trPr>
          <w:trHeight w:val="1"/>
        </w:trPr>
        <w:tc>
          <w:tcPr>
            <w:tcW w:w="20" w:type="dxa"/>
          </w:tcPr>
          <w:p w14:paraId="600EB24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2EDB72F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3D647A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3E875D9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6A1DF26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9E901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AF1524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36EDB21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57D565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0A9C74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7C4FDD0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1EDFC37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101" w:type="dxa"/>
            <w:gridSpan w:val="7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01"/>
            </w:tblGrid>
            <w:tr w:rsidR="00165981" w14:paraId="4CAE52A4" w14:textId="77777777">
              <w:trPr>
                <w:trHeight w:val="238"/>
              </w:trPr>
              <w:tc>
                <w:tcPr>
                  <w:tcW w:w="2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5994CE" w14:textId="77777777" w:rsidR="00165981" w:rsidRDefault="00165981">
                  <w:pPr>
                    <w:spacing w:after="0" w:line="240" w:lineRule="auto"/>
                  </w:pPr>
                </w:p>
              </w:tc>
            </w:tr>
          </w:tbl>
          <w:p w14:paraId="56A53312" w14:textId="77777777" w:rsidR="00165981" w:rsidRDefault="00165981">
            <w:pPr>
              <w:spacing w:after="0" w:line="240" w:lineRule="auto"/>
            </w:pPr>
          </w:p>
        </w:tc>
        <w:tc>
          <w:tcPr>
            <w:tcW w:w="40" w:type="dxa"/>
          </w:tcPr>
          <w:p w14:paraId="1AA51D0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4B58113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0C99BCE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00F1CE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791AE7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0ADFD8B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488A9C1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893A2A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22D3E19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5835B6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0B55E1E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8C6F9F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0471077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F37849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0FE68F7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1B199BD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407BA2D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62235DA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01CDF04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54875DE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82A7B2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40C2766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F45505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212719C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414C5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5BF9FEB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0AEC3B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6B975DF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28FD54D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19AD13F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FE41D1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D3BADF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58E2E6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7A9621EA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745DF997" w14:textId="77777777" w:rsidTr="00FB09C3">
        <w:trPr>
          <w:trHeight w:val="1"/>
        </w:trPr>
        <w:tc>
          <w:tcPr>
            <w:tcW w:w="20" w:type="dxa"/>
          </w:tcPr>
          <w:p w14:paraId="5492D0A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1F5C50F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39BF97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8" w:type="dxa"/>
            <w:gridSpan w:val="8"/>
            <w:vMerge w:val="restart"/>
          </w:tcPr>
          <w:tbl>
            <w:tblPr>
              <w:tblW w:w="2052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52"/>
            </w:tblGrid>
            <w:tr w:rsidR="00165981" w:rsidRPr="00B34B76" w14:paraId="4F1C9DA0" w14:textId="77777777" w:rsidTr="00FB09C3">
              <w:trPr>
                <w:trHeight w:val="262"/>
              </w:trPr>
              <w:tc>
                <w:tcPr>
                  <w:tcW w:w="20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BD1D60" w14:textId="4EFC2339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color w:val="000000"/>
                      <w:sz w:val="18"/>
                      <w:szCs w:val="18"/>
                    </w:rPr>
                    <w:t>Nombre de</w:t>
                  </w:r>
                  <w:r w:rsidR="00CE4A65" w:rsidRPr="00B34B76">
                    <w:rPr>
                      <w:rFonts w:ascii="Segoe UI" w:eastAsia="Segoe UI" w:hAnsi="Segoe UI"/>
                      <w:color w:val="000000"/>
                      <w:sz w:val="18"/>
                      <w:szCs w:val="18"/>
                    </w:rPr>
                    <w:t xml:space="preserve"> la/el</w:t>
                  </w:r>
                  <w:r w:rsidRPr="00B34B76">
                    <w:rPr>
                      <w:rFonts w:ascii="Segoe UI" w:eastAsia="Segoe UI" w:hAnsi="Segoe UI"/>
                      <w:color w:val="000000"/>
                      <w:sz w:val="18"/>
                      <w:szCs w:val="18"/>
                    </w:rPr>
                    <w:t xml:space="preserve"> </w:t>
                  </w:r>
                  <w:r w:rsidR="00FB09C3" w:rsidRPr="00B34B76">
                    <w:rPr>
                      <w:rFonts w:ascii="Segoe UI" w:eastAsia="Segoe UI" w:hAnsi="Segoe UI"/>
                      <w:color w:val="000000"/>
                      <w:sz w:val="18"/>
                      <w:szCs w:val="18"/>
                    </w:rPr>
                    <w:t>a</w:t>
                  </w:r>
                  <w:r w:rsidRPr="00B34B76">
                    <w:rPr>
                      <w:rFonts w:ascii="Segoe UI" w:eastAsia="Segoe UI" w:hAnsi="Segoe UI"/>
                      <w:color w:val="000000"/>
                      <w:sz w:val="18"/>
                      <w:szCs w:val="18"/>
                    </w:rPr>
                    <w:t>lumno</w:t>
                  </w:r>
                </w:p>
              </w:tc>
            </w:tr>
          </w:tbl>
          <w:p w14:paraId="17D7F459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79" w:type="dxa"/>
          </w:tcPr>
          <w:p w14:paraId="52C5B00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101" w:type="dxa"/>
            <w:gridSpan w:val="7"/>
            <w:vMerge/>
          </w:tcPr>
          <w:p w14:paraId="04FFEBF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90D401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22" w:type="dxa"/>
            <w:gridSpan w:val="8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20"/>
            </w:tblGrid>
            <w:tr w:rsidR="00165981" w14:paraId="0CDEBAC4" w14:textId="77777777">
              <w:trPr>
                <w:trHeight w:val="240"/>
              </w:trPr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61BEBA" w14:textId="77777777" w:rsidR="00165981" w:rsidRDefault="00165981">
                  <w:pPr>
                    <w:spacing w:after="0" w:line="240" w:lineRule="auto"/>
                  </w:pPr>
                </w:p>
              </w:tc>
            </w:tr>
          </w:tbl>
          <w:p w14:paraId="57AFB8D5" w14:textId="77777777" w:rsidR="00165981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0B52B61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7F20941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FDDA98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15BE111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7A25FC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6B41D0A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56EF663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393074F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1304EC2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3EE51AC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7641AA2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02A3E5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82" w:type="dxa"/>
            <w:gridSpan w:val="3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82"/>
            </w:tblGrid>
            <w:tr w:rsidR="00165981" w14:paraId="072BCD1C" w14:textId="77777777">
              <w:trPr>
                <w:trHeight w:val="238"/>
              </w:trPr>
              <w:tc>
                <w:tcPr>
                  <w:tcW w:w="58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A5654A" w14:textId="5BB889DA" w:rsidR="00165981" w:rsidRDefault="00CE4A6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  <w:sz w:val="14"/>
                    </w:rPr>
                    <w:t>Fecha:</w:t>
                  </w:r>
                </w:p>
              </w:tc>
            </w:tr>
          </w:tbl>
          <w:p w14:paraId="36685D26" w14:textId="77777777" w:rsidR="00165981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5CCA5A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190" w:type="dxa"/>
            <w:gridSpan w:val="5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90"/>
            </w:tblGrid>
            <w:tr w:rsidR="00165981" w14:paraId="790480C9" w14:textId="77777777">
              <w:trPr>
                <w:trHeight w:val="262"/>
              </w:trPr>
              <w:tc>
                <w:tcPr>
                  <w:tcW w:w="11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012565" w14:textId="77777777" w:rsidR="00165981" w:rsidRDefault="001868F0">
                  <w:pPr>
                    <w:spacing w:after="0" w:line="240" w:lineRule="auto"/>
                  </w:pPr>
                  <w:r>
                    <w:t>___________</w:t>
                  </w:r>
                </w:p>
              </w:tc>
            </w:tr>
          </w:tbl>
          <w:p w14:paraId="3CCD8AD8" w14:textId="77777777" w:rsidR="00165981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345442A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F8D033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FC2127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534AB711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75E4CF6D" w14:textId="77777777" w:rsidTr="00FB09C3">
        <w:trPr>
          <w:trHeight w:val="313"/>
        </w:trPr>
        <w:tc>
          <w:tcPr>
            <w:tcW w:w="20" w:type="dxa"/>
          </w:tcPr>
          <w:p w14:paraId="543CFDB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42DDD94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3E642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8" w:type="dxa"/>
            <w:gridSpan w:val="8"/>
            <w:vMerge/>
          </w:tcPr>
          <w:p w14:paraId="43A263C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47DA8F6D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101" w:type="dxa"/>
            <w:gridSpan w:val="7"/>
            <w:vMerge/>
          </w:tcPr>
          <w:p w14:paraId="26BD230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0F5F35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22" w:type="dxa"/>
            <w:gridSpan w:val="8"/>
            <w:vMerge/>
          </w:tcPr>
          <w:p w14:paraId="368495F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778E96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5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05"/>
            </w:tblGrid>
            <w:tr w:rsidR="00165981" w14:paraId="3B112DF2" w14:textId="77777777">
              <w:trPr>
                <w:trHeight w:val="238"/>
              </w:trPr>
              <w:tc>
                <w:tcPr>
                  <w:tcW w:w="220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9F3717" w14:textId="77777777" w:rsidR="00165981" w:rsidRDefault="00165981">
                  <w:pPr>
                    <w:spacing w:after="0" w:line="240" w:lineRule="auto"/>
                  </w:pPr>
                </w:p>
              </w:tc>
            </w:tr>
          </w:tbl>
          <w:p w14:paraId="1D1C666C" w14:textId="77777777" w:rsidR="00165981" w:rsidRDefault="00165981">
            <w:pPr>
              <w:spacing w:after="0" w:line="240" w:lineRule="auto"/>
            </w:pPr>
          </w:p>
        </w:tc>
        <w:tc>
          <w:tcPr>
            <w:tcW w:w="208" w:type="dxa"/>
          </w:tcPr>
          <w:p w14:paraId="6591F7F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2BE31B3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4299092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40182D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82" w:type="dxa"/>
            <w:gridSpan w:val="3"/>
            <w:vMerge/>
          </w:tcPr>
          <w:p w14:paraId="4904A81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2B0CF6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190" w:type="dxa"/>
            <w:gridSpan w:val="5"/>
            <w:vMerge/>
          </w:tcPr>
          <w:p w14:paraId="6412390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A219BE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6665C94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9E767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6D808114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31ACB45D" w14:textId="77777777" w:rsidTr="00FB09C3">
        <w:trPr>
          <w:trHeight w:val="16"/>
        </w:trPr>
        <w:tc>
          <w:tcPr>
            <w:tcW w:w="20" w:type="dxa"/>
          </w:tcPr>
          <w:p w14:paraId="65F68FD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3EF9261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736106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8" w:type="dxa"/>
            <w:gridSpan w:val="8"/>
            <w:vMerge/>
          </w:tcPr>
          <w:p w14:paraId="7020EC8D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A1FDE06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  <w:tcBorders>
              <w:top w:val="single" w:sz="7" w:space="0" w:color="000000"/>
            </w:tcBorders>
          </w:tcPr>
          <w:p w14:paraId="73956F4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  <w:tcBorders>
              <w:top w:val="single" w:sz="7" w:space="0" w:color="000000"/>
            </w:tcBorders>
          </w:tcPr>
          <w:p w14:paraId="46DC0F7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  <w:tcBorders>
              <w:top w:val="single" w:sz="7" w:space="0" w:color="000000"/>
            </w:tcBorders>
          </w:tcPr>
          <w:p w14:paraId="0349A26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  <w:tcBorders>
              <w:top w:val="single" w:sz="7" w:space="0" w:color="000000"/>
            </w:tcBorders>
          </w:tcPr>
          <w:p w14:paraId="3AE7BA9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  <w:tcBorders>
              <w:top w:val="single" w:sz="7" w:space="0" w:color="000000"/>
            </w:tcBorders>
          </w:tcPr>
          <w:p w14:paraId="66EDC15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  <w:tcBorders>
              <w:top w:val="single" w:sz="7" w:space="0" w:color="000000"/>
            </w:tcBorders>
          </w:tcPr>
          <w:p w14:paraId="4A1E337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  <w:tcBorders>
              <w:top w:val="single" w:sz="7" w:space="0" w:color="000000"/>
            </w:tcBorders>
          </w:tcPr>
          <w:p w14:paraId="03A848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  <w:tcBorders>
              <w:top w:val="single" w:sz="7" w:space="0" w:color="000000"/>
            </w:tcBorders>
          </w:tcPr>
          <w:p w14:paraId="6A025B8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  <w:tcBorders>
              <w:top w:val="single" w:sz="7" w:space="0" w:color="000000"/>
            </w:tcBorders>
          </w:tcPr>
          <w:p w14:paraId="777E230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  <w:tcBorders>
              <w:top w:val="single" w:sz="7" w:space="0" w:color="000000"/>
            </w:tcBorders>
          </w:tcPr>
          <w:p w14:paraId="3D13C83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  <w:tcBorders>
              <w:top w:val="single" w:sz="7" w:space="0" w:color="000000"/>
            </w:tcBorders>
          </w:tcPr>
          <w:p w14:paraId="3AF4069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  <w:tcBorders>
              <w:top w:val="single" w:sz="7" w:space="0" w:color="000000"/>
            </w:tcBorders>
          </w:tcPr>
          <w:p w14:paraId="3EADEC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  <w:tcBorders>
              <w:top w:val="single" w:sz="7" w:space="0" w:color="000000"/>
            </w:tcBorders>
          </w:tcPr>
          <w:p w14:paraId="315CB10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  <w:tcBorders>
              <w:top w:val="single" w:sz="7" w:space="0" w:color="000000"/>
            </w:tcBorders>
          </w:tcPr>
          <w:p w14:paraId="4C00957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  <w:tcBorders>
              <w:top w:val="single" w:sz="7" w:space="0" w:color="000000"/>
            </w:tcBorders>
          </w:tcPr>
          <w:p w14:paraId="4D72BEF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  <w:tcBorders>
              <w:top w:val="single" w:sz="7" w:space="0" w:color="000000"/>
            </w:tcBorders>
          </w:tcPr>
          <w:p w14:paraId="4615B1B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494EE5E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  <w:tcBorders>
              <w:top w:val="single" w:sz="7" w:space="0" w:color="000000"/>
            </w:tcBorders>
          </w:tcPr>
          <w:p w14:paraId="72D7EDB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tcBorders>
              <w:top w:val="single" w:sz="7" w:space="0" w:color="000000"/>
            </w:tcBorders>
          </w:tcPr>
          <w:p w14:paraId="60C79B4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  <w:tcBorders>
              <w:top w:val="single" w:sz="7" w:space="0" w:color="000000"/>
            </w:tcBorders>
          </w:tcPr>
          <w:p w14:paraId="649C371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57F9B6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  <w:tcBorders>
              <w:top w:val="single" w:sz="7" w:space="0" w:color="000000"/>
            </w:tcBorders>
          </w:tcPr>
          <w:p w14:paraId="21E1344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  <w:tcBorders>
              <w:top w:val="single" w:sz="7" w:space="0" w:color="000000"/>
            </w:tcBorders>
          </w:tcPr>
          <w:p w14:paraId="57A0760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  <w:tcBorders>
              <w:top w:val="single" w:sz="7" w:space="0" w:color="000000"/>
            </w:tcBorders>
          </w:tcPr>
          <w:p w14:paraId="41DD587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  <w:tcBorders>
              <w:top w:val="single" w:sz="7" w:space="0" w:color="000000"/>
            </w:tcBorders>
          </w:tcPr>
          <w:p w14:paraId="6396B5B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  <w:tcBorders>
              <w:top w:val="single" w:sz="7" w:space="0" w:color="000000"/>
            </w:tcBorders>
          </w:tcPr>
          <w:p w14:paraId="27C66FC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  <w:tcBorders>
              <w:top w:val="single" w:sz="7" w:space="0" w:color="000000"/>
            </w:tcBorders>
          </w:tcPr>
          <w:p w14:paraId="02BAB22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F5271D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28E62AD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1071E0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2917BFC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F25B30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190" w:type="dxa"/>
            <w:gridSpan w:val="5"/>
            <w:vMerge/>
          </w:tcPr>
          <w:p w14:paraId="3450E23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E02277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3B042B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BFC3B7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068183DF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3946FFDE" w14:textId="77777777" w:rsidTr="00FB09C3">
        <w:trPr>
          <w:trHeight w:val="1"/>
        </w:trPr>
        <w:tc>
          <w:tcPr>
            <w:tcW w:w="20" w:type="dxa"/>
          </w:tcPr>
          <w:p w14:paraId="4990300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3B8F20A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CE4BBF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8" w:type="dxa"/>
            <w:gridSpan w:val="8"/>
            <w:vMerge/>
          </w:tcPr>
          <w:p w14:paraId="6E0D2636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097FDA22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101" w:type="dxa"/>
            <w:gridSpan w:val="7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01"/>
            </w:tblGrid>
            <w:tr w:rsidR="00165981" w:rsidRPr="00B34B76" w14:paraId="16B461B0" w14:textId="77777777">
              <w:trPr>
                <w:trHeight w:val="172"/>
              </w:trPr>
              <w:tc>
                <w:tcPr>
                  <w:tcW w:w="2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E00F37" w14:textId="77777777" w:rsidR="00165981" w:rsidRPr="00B34B76" w:rsidRDefault="005658AC">
                  <w:pPr>
                    <w:spacing w:after="0" w:line="240" w:lineRule="auto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Apellido Paterno</w:t>
                  </w:r>
                </w:p>
              </w:tc>
            </w:tr>
          </w:tbl>
          <w:p w14:paraId="211452F7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40" w:type="dxa"/>
          </w:tcPr>
          <w:p w14:paraId="23BF7FC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0496026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09E6449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61E135C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7D921F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7FF887D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7C80737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6DB4C5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060D706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C9E6A2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745C07C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9A254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33A0CB7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AAA2C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2D800B1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2437287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7317F0E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7882F8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537AEA7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2D82E0F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0FDC4A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726E928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6F8776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55085D0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CE6273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190" w:type="dxa"/>
            <w:gridSpan w:val="5"/>
            <w:vMerge/>
          </w:tcPr>
          <w:p w14:paraId="647A657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69401F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71D2CB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54A22B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38233221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78FA9904" w14:textId="77777777" w:rsidTr="00FB09C3">
        <w:trPr>
          <w:trHeight w:val="1"/>
        </w:trPr>
        <w:tc>
          <w:tcPr>
            <w:tcW w:w="20" w:type="dxa"/>
          </w:tcPr>
          <w:p w14:paraId="73D2C65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781081A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C4BA3F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8" w:type="dxa"/>
            <w:gridSpan w:val="8"/>
            <w:vMerge/>
          </w:tcPr>
          <w:p w14:paraId="6CDEE82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E7D897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101" w:type="dxa"/>
            <w:gridSpan w:val="7"/>
            <w:vMerge/>
          </w:tcPr>
          <w:p w14:paraId="711098E3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4C62EC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61FE75D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79FCA81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6CC9E13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7D1A08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6007E84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A67D7F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CD4300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2344A4C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B729E3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5" w:type="dxa"/>
            <w:gridSpan w:val="7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05"/>
            </w:tblGrid>
            <w:tr w:rsidR="00165981" w14:paraId="48B7883E" w14:textId="77777777">
              <w:trPr>
                <w:trHeight w:val="170"/>
              </w:trPr>
              <w:tc>
                <w:tcPr>
                  <w:tcW w:w="220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2D8798" w14:textId="77777777" w:rsidR="00165981" w:rsidRDefault="005658AC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Nombre(s)</w:t>
                  </w:r>
                </w:p>
              </w:tc>
            </w:tr>
          </w:tbl>
          <w:p w14:paraId="43F28AF0" w14:textId="77777777" w:rsidR="00165981" w:rsidRDefault="00165981">
            <w:pPr>
              <w:spacing w:after="0" w:line="240" w:lineRule="auto"/>
            </w:pPr>
          </w:p>
        </w:tc>
        <w:tc>
          <w:tcPr>
            <w:tcW w:w="208" w:type="dxa"/>
          </w:tcPr>
          <w:p w14:paraId="4AC8FFE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1C0E8EF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758FAD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402559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089B3BE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6550A6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477C8E7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07374C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190" w:type="dxa"/>
            <w:gridSpan w:val="5"/>
            <w:vMerge/>
          </w:tcPr>
          <w:p w14:paraId="3852E90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FC388D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6B666AC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31AAAE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411C6279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6FA8C090" w14:textId="77777777" w:rsidTr="00FB09C3">
        <w:trPr>
          <w:trHeight w:val="1"/>
        </w:trPr>
        <w:tc>
          <w:tcPr>
            <w:tcW w:w="20" w:type="dxa"/>
          </w:tcPr>
          <w:p w14:paraId="40CD1F3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18338F6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D11E12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8" w:type="dxa"/>
            <w:gridSpan w:val="8"/>
            <w:vMerge/>
          </w:tcPr>
          <w:p w14:paraId="01F84502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2C7C000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101" w:type="dxa"/>
            <w:gridSpan w:val="7"/>
            <w:vMerge/>
          </w:tcPr>
          <w:p w14:paraId="2C1A872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0C0D0B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22" w:type="dxa"/>
            <w:gridSpan w:val="8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20"/>
            </w:tblGrid>
            <w:tr w:rsidR="00165981" w14:paraId="4D9A9B16" w14:textId="77777777">
              <w:trPr>
                <w:trHeight w:val="168"/>
              </w:trPr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14EB7B" w14:textId="77777777" w:rsidR="00165981" w:rsidRDefault="005658AC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Apellido Materno</w:t>
                  </w:r>
                </w:p>
              </w:tc>
            </w:tr>
          </w:tbl>
          <w:p w14:paraId="3F3C66D2" w14:textId="77777777" w:rsidR="00165981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0B41593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5" w:type="dxa"/>
            <w:gridSpan w:val="7"/>
            <w:vMerge/>
          </w:tcPr>
          <w:p w14:paraId="65092F8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2C7255D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3954119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6933AAB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E28242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65002D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2D51A4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545D5BA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C91CAF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190" w:type="dxa"/>
            <w:gridSpan w:val="5"/>
            <w:vMerge/>
          </w:tcPr>
          <w:p w14:paraId="20235F0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800B94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ED1963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97B99C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45C69E03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65B10F71" w14:textId="77777777" w:rsidTr="00FB09C3">
        <w:trPr>
          <w:trHeight w:val="244"/>
        </w:trPr>
        <w:tc>
          <w:tcPr>
            <w:tcW w:w="20" w:type="dxa"/>
          </w:tcPr>
          <w:p w14:paraId="37F04E9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190407D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AADAF2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0425422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2467F45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3147D9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4233CF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56E57B4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3CB8616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087DDF93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5FF6C97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199CBE5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101" w:type="dxa"/>
            <w:gridSpan w:val="7"/>
            <w:vMerge/>
          </w:tcPr>
          <w:p w14:paraId="2D3FDC9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05FE486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22" w:type="dxa"/>
            <w:gridSpan w:val="8"/>
            <w:vMerge/>
          </w:tcPr>
          <w:p w14:paraId="072D409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E137CC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5" w:type="dxa"/>
            <w:gridSpan w:val="7"/>
            <w:vMerge/>
          </w:tcPr>
          <w:p w14:paraId="7CA7BB2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49C3E2F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7AE629A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6AD9511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E090D1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2C48F41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5C8048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656336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A312BF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3B71AEE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34EAE0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4C77168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0FA8775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4CF7EC5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E32E9B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623C49E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DECD10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411BE1C5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7BD9F292" w14:textId="77777777" w:rsidTr="00FB09C3">
        <w:trPr>
          <w:trHeight w:val="173"/>
        </w:trPr>
        <w:tc>
          <w:tcPr>
            <w:tcW w:w="20" w:type="dxa"/>
          </w:tcPr>
          <w:p w14:paraId="54AA49D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23DF137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FF9D68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6EA8CCC4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5CC46A7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63573C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BA69E1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420C80B2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74B2157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6EEF3AA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6AAA9F7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2EB38C7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39217A7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5464060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1C4798A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01B8FAC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3079FE5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531EF2C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6553817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F9BC57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25F4633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2B900DA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5068881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53AFFE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5378174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41231C1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AF9C23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5A9CE81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07F82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46B4ECA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5E791D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3FD3CB4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B29AC7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48CA5D5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166BEC7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455A34A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30A25B0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5F8A36F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546C6AE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E4D84A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5EE6834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C475D1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68CAFF7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EB7565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6A7826D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E76DAC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50B3C18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1B13816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56590D5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16174C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2CAF78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F85BC3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08929E92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1868F0" w14:paraId="18277F3D" w14:textId="77777777" w:rsidTr="00FB09C3">
        <w:trPr>
          <w:trHeight w:val="284"/>
        </w:trPr>
        <w:tc>
          <w:tcPr>
            <w:tcW w:w="20" w:type="dxa"/>
          </w:tcPr>
          <w:p w14:paraId="733BB95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5541DA1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A590AC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5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6"/>
            </w:tblGrid>
            <w:tr w:rsidR="00165981" w:rsidRPr="00B34B76" w14:paraId="57C88704" w14:textId="77777777">
              <w:trPr>
                <w:trHeight w:val="232"/>
              </w:trPr>
              <w:tc>
                <w:tcPr>
                  <w:tcW w:w="10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FEA339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color w:val="000000"/>
                    </w:rPr>
                    <w:t>Domicilio:</w:t>
                  </w:r>
                </w:p>
              </w:tc>
            </w:tr>
          </w:tbl>
          <w:p w14:paraId="42F07EF7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40" w:type="dxa"/>
          </w:tcPr>
          <w:p w14:paraId="1F43B3C2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64" w:type="dxa"/>
            <w:gridSpan w:val="9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69"/>
            </w:tblGrid>
            <w:tr w:rsidR="00165981" w:rsidRPr="00B34B76" w14:paraId="410A1CE4" w14:textId="77777777">
              <w:trPr>
                <w:trHeight w:val="226"/>
              </w:trPr>
              <w:tc>
                <w:tcPr>
                  <w:tcW w:w="2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53CDC8" w14:textId="77777777" w:rsidR="00165981" w:rsidRPr="00B34B76" w:rsidRDefault="00165981">
                  <w:pPr>
                    <w:spacing w:after="0" w:line="240" w:lineRule="auto"/>
                  </w:pPr>
                </w:p>
              </w:tc>
            </w:tr>
          </w:tbl>
          <w:p w14:paraId="3C032941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40" w:type="dxa"/>
          </w:tcPr>
          <w:p w14:paraId="6052659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64" w:type="dxa"/>
            <w:gridSpan w:val="5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64"/>
            </w:tblGrid>
            <w:tr w:rsidR="00165981" w14:paraId="1921BF4D" w14:textId="77777777">
              <w:trPr>
                <w:trHeight w:val="226"/>
              </w:trPr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108742" w14:textId="77777777" w:rsidR="00165981" w:rsidRDefault="00165981">
                  <w:pPr>
                    <w:spacing w:after="0" w:line="240" w:lineRule="auto"/>
                  </w:pPr>
                </w:p>
              </w:tc>
            </w:tr>
          </w:tbl>
          <w:p w14:paraId="3EB4BC06" w14:textId="77777777" w:rsidR="00165981" w:rsidRDefault="00165981">
            <w:pPr>
              <w:spacing w:after="0" w:line="240" w:lineRule="auto"/>
            </w:pPr>
          </w:p>
        </w:tc>
        <w:tc>
          <w:tcPr>
            <w:tcW w:w="39" w:type="dxa"/>
          </w:tcPr>
          <w:p w14:paraId="369DFDD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704" w:type="dxa"/>
            <w:gridSpan w:val="10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702"/>
            </w:tblGrid>
            <w:tr w:rsidR="00165981" w14:paraId="0D8A8078" w14:textId="77777777">
              <w:trPr>
                <w:trHeight w:val="206"/>
              </w:trPr>
              <w:tc>
                <w:tcPr>
                  <w:tcW w:w="17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20A5EE" w14:textId="77777777" w:rsidR="00165981" w:rsidRDefault="00165981">
                  <w:pPr>
                    <w:spacing w:after="0" w:line="240" w:lineRule="auto"/>
                  </w:pPr>
                </w:p>
              </w:tc>
            </w:tr>
          </w:tbl>
          <w:p w14:paraId="156F2961" w14:textId="77777777" w:rsidR="00165981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6493210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919" w:type="dxa"/>
            <w:gridSpan w:val="1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919"/>
            </w:tblGrid>
            <w:tr w:rsidR="00165981" w14:paraId="474D678B" w14:textId="77777777">
              <w:trPr>
                <w:trHeight w:val="206"/>
              </w:trPr>
              <w:tc>
                <w:tcPr>
                  <w:tcW w:w="29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675C50" w14:textId="77777777" w:rsidR="00165981" w:rsidRDefault="00165981">
                  <w:pPr>
                    <w:spacing w:after="0" w:line="240" w:lineRule="auto"/>
                  </w:pPr>
                </w:p>
              </w:tc>
            </w:tr>
          </w:tbl>
          <w:p w14:paraId="7F8A0A59" w14:textId="77777777" w:rsidR="00165981" w:rsidRDefault="00165981">
            <w:pPr>
              <w:spacing w:after="0" w:line="240" w:lineRule="auto"/>
            </w:pPr>
          </w:p>
        </w:tc>
        <w:tc>
          <w:tcPr>
            <w:tcW w:w="98" w:type="dxa"/>
          </w:tcPr>
          <w:p w14:paraId="6DBBE3C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5C1E356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0DF4018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4EC09C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E3F56A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EEB41B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52441005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3216A52D" w14:textId="77777777" w:rsidTr="00FB09C3">
        <w:trPr>
          <w:trHeight w:val="20"/>
        </w:trPr>
        <w:tc>
          <w:tcPr>
            <w:tcW w:w="20" w:type="dxa"/>
          </w:tcPr>
          <w:p w14:paraId="3E48FE7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1156AA4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4CFC64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5" w:type="dxa"/>
            <w:gridSpan w:val="2"/>
            <w:vMerge/>
          </w:tcPr>
          <w:p w14:paraId="71F6731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6AB6A9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64" w:type="dxa"/>
            <w:gridSpan w:val="9"/>
            <w:vMerge/>
          </w:tcPr>
          <w:p w14:paraId="4925064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C6EF9C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64" w:type="dxa"/>
            <w:gridSpan w:val="5"/>
            <w:vMerge/>
          </w:tcPr>
          <w:p w14:paraId="387150A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6E2F550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28DDE94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44A11E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089D494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510B60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D2516B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52E47BD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26EA98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0A6AD7D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FE7429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25F2CC3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E910B4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4D6AB6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11F87FF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0552B0E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5058626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69C4123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21FC7B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E1D0F2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6BDAAB0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EDFE20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2DEE8F6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3FFC44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761A70B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F625BB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2B66644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122128E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1D2AA8C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8993D4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9D15B2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FA20EF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37256EC1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6F52A88B" w14:textId="77777777" w:rsidTr="00FB09C3">
        <w:trPr>
          <w:trHeight w:val="14"/>
        </w:trPr>
        <w:tc>
          <w:tcPr>
            <w:tcW w:w="20" w:type="dxa"/>
          </w:tcPr>
          <w:p w14:paraId="29CB78A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7DDF84B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2F249B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24032CB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28D7B25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5E18B1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8A3041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50E0F2D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60D1386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556DFC3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7771D5A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651E0AF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4C97481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62B6B56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165A696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58AF36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5EA8A5D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06EEE06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1523AB3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46BD74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082EECD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0B413F2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6120EB2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46EAEAA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3D39B3B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9AFFDD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FA93DA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3AAFEE4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A54671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6302D22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E44762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2376D16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04B23B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7DA62D7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6B2C514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1E37F40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6399908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154A58A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603878D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181302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0420B2F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57E782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0FD3985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388930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697D67A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AFF6CE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0400D87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2F7C45B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4D8A343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A024CE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54CAD0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996DC7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2B943219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09E58099" w14:textId="77777777" w:rsidTr="00FB09C3">
        <w:trPr>
          <w:trHeight w:val="19"/>
        </w:trPr>
        <w:tc>
          <w:tcPr>
            <w:tcW w:w="20" w:type="dxa"/>
          </w:tcPr>
          <w:p w14:paraId="5118D6E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40FA3AC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AAEE29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0237174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16845AD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E9D49A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31FD6A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  <w:tcBorders>
              <w:top w:val="single" w:sz="7" w:space="0" w:color="000000"/>
            </w:tcBorders>
          </w:tcPr>
          <w:p w14:paraId="177A7AB2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tcBorders>
              <w:top w:val="single" w:sz="7" w:space="0" w:color="000000"/>
            </w:tcBorders>
          </w:tcPr>
          <w:p w14:paraId="50C1B0B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  <w:tcBorders>
              <w:top w:val="single" w:sz="7" w:space="0" w:color="000000"/>
            </w:tcBorders>
          </w:tcPr>
          <w:p w14:paraId="31A5433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  <w:tcBorders>
              <w:top w:val="single" w:sz="7" w:space="0" w:color="000000"/>
            </w:tcBorders>
          </w:tcPr>
          <w:p w14:paraId="2C10233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  <w:tcBorders>
              <w:top w:val="single" w:sz="7" w:space="0" w:color="000000"/>
            </w:tcBorders>
          </w:tcPr>
          <w:p w14:paraId="0223E274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  <w:tcBorders>
              <w:top w:val="single" w:sz="7" w:space="0" w:color="000000"/>
            </w:tcBorders>
          </w:tcPr>
          <w:p w14:paraId="35B33E14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  <w:tcBorders>
              <w:top w:val="single" w:sz="7" w:space="0" w:color="000000"/>
            </w:tcBorders>
          </w:tcPr>
          <w:p w14:paraId="3861591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  <w:tcBorders>
              <w:top w:val="single" w:sz="7" w:space="0" w:color="000000"/>
            </w:tcBorders>
          </w:tcPr>
          <w:p w14:paraId="09A481D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  <w:tcBorders>
              <w:top w:val="single" w:sz="7" w:space="0" w:color="000000"/>
            </w:tcBorders>
          </w:tcPr>
          <w:p w14:paraId="0715891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  <w:tcBorders>
              <w:top w:val="single" w:sz="7" w:space="0" w:color="000000"/>
            </w:tcBorders>
          </w:tcPr>
          <w:p w14:paraId="603A1B5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  <w:tcBorders>
              <w:top w:val="single" w:sz="7" w:space="0" w:color="000000"/>
            </w:tcBorders>
          </w:tcPr>
          <w:p w14:paraId="3037B17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  <w:tcBorders>
              <w:top w:val="single" w:sz="7" w:space="0" w:color="000000"/>
            </w:tcBorders>
          </w:tcPr>
          <w:p w14:paraId="63A032C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  <w:tcBorders>
              <w:top w:val="single" w:sz="7" w:space="0" w:color="000000"/>
            </w:tcBorders>
          </w:tcPr>
          <w:p w14:paraId="13C871C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  <w:tcBorders>
              <w:top w:val="single" w:sz="7" w:space="0" w:color="000000"/>
            </w:tcBorders>
          </w:tcPr>
          <w:p w14:paraId="0BC2B53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  <w:tcBorders>
              <w:top w:val="single" w:sz="7" w:space="0" w:color="000000"/>
            </w:tcBorders>
          </w:tcPr>
          <w:p w14:paraId="47ADEBF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  <w:tcBorders>
              <w:top w:val="single" w:sz="7" w:space="0" w:color="000000"/>
            </w:tcBorders>
          </w:tcPr>
          <w:p w14:paraId="76427AC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  <w:tcBorders>
              <w:top w:val="single" w:sz="7" w:space="0" w:color="000000"/>
            </w:tcBorders>
          </w:tcPr>
          <w:p w14:paraId="6F6C535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  <w:tcBorders>
              <w:top w:val="single" w:sz="7" w:space="0" w:color="000000"/>
            </w:tcBorders>
          </w:tcPr>
          <w:p w14:paraId="29C736C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  <w:tcBorders>
              <w:top w:val="single" w:sz="7" w:space="0" w:color="000000"/>
            </w:tcBorders>
          </w:tcPr>
          <w:p w14:paraId="5A8C82D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  <w:tcBorders>
              <w:top w:val="single" w:sz="7" w:space="0" w:color="000000"/>
            </w:tcBorders>
          </w:tcPr>
          <w:p w14:paraId="5B83A40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  <w:tcBorders>
              <w:top w:val="single" w:sz="7" w:space="0" w:color="000000"/>
            </w:tcBorders>
          </w:tcPr>
          <w:p w14:paraId="6438966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69EEE2E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  <w:tcBorders>
              <w:top w:val="single" w:sz="7" w:space="0" w:color="000000"/>
            </w:tcBorders>
          </w:tcPr>
          <w:p w14:paraId="0C83B0E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tcBorders>
              <w:top w:val="single" w:sz="7" w:space="0" w:color="000000"/>
            </w:tcBorders>
          </w:tcPr>
          <w:p w14:paraId="33275B5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  <w:tcBorders>
              <w:top w:val="single" w:sz="7" w:space="0" w:color="000000"/>
            </w:tcBorders>
          </w:tcPr>
          <w:p w14:paraId="07E84AB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7586F8B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  <w:tcBorders>
              <w:top w:val="single" w:sz="7" w:space="0" w:color="000000"/>
            </w:tcBorders>
          </w:tcPr>
          <w:p w14:paraId="5601559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  <w:tcBorders>
              <w:top w:val="single" w:sz="7" w:space="0" w:color="000000"/>
            </w:tcBorders>
          </w:tcPr>
          <w:p w14:paraId="0C3D16C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  <w:tcBorders>
              <w:top w:val="single" w:sz="7" w:space="0" w:color="000000"/>
            </w:tcBorders>
          </w:tcPr>
          <w:p w14:paraId="1E9F045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  <w:tcBorders>
              <w:top w:val="single" w:sz="7" w:space="0" w:color="000000"/>
            </w:tcBorders>
          </w:tcPr>
          <w:p w14:paraId="55756A3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  <w:tcBorders>
              <w:top w:val="single" w:sz="7" w:space="0" w:color="000000"/>
            </w:tcBorders>
          </w:tcPr>
          <w:p w14:paraId="1478DB8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  <w:tcBorders>
              <w:top w:val="single" w:sz="7" w:space="0" w:color="000000"/>
            </w:tcBorders>
          </w:tcPr>
          <w:p w14:paraId="7B8ACD8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16FC1ED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  <w:tcBorders>
              <w:top w:val="single" w:sz="7" w:space="0" w:color="000000"/>
            </w:tcBorders>
          </w:tcPr>
          <w:p w14:paraId="61390EA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64F4EF7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  <w:tcBorders>
              <w:top w:val="single" w:sz="7" w:space="0" w:color="000000"/>
            </w:tcBorders>
          </w:tcPr>
          <w:p w14:paraId="23949D2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175D959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  <w:tcBorders>
              <w:top w:val="single" w:sz="7" w:space="0" w:color="000000"/>
            </w:tcBorders>
          </w:tcPr>
          <w:p w14:paraId="7C41ADE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7EBA740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  <w:tcBorders>
              <w:top w:val="single" w:sz="7" w:space="0" w:color="000000"/>
            </w:tcBorders>
          </w:tcPr>
          <w:p w14:paraId="52011D9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  <w:tcBorders>
              <w:top w:val="single" w:sz="7" w:space="0" w:color="000000"/>
            </w:tcBorders>
          </w:tcPr>
          <w:p w14:paraId="0FD9BC0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F0ED73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76268A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55610E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1D280C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53A206A3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4C94553F" w14:textId="77777777" w:rsidTr="00FB09C3">
        <w:tc>
          <w:tcPr>
            <w:tcW w:w="20" w:type="dxa"/>
          </w:tcPr>
          <w:p w14:paraId="448317D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74367E0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698DB41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7C43101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33CD9A4D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1A54254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BEE7FD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37ABF1C4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5A66B3C2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10B053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0ED43D3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7F3C4056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457D24A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6CF39C1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58B8098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7516A1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7960A29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0B4B573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645D043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5F78614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2839388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3639D1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704" w:type="dxa"/>
            <w:gridSpan w:val="10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702"/>
            </w:tblGrid>
            <w:tr w:rsidR="00165981" w14:paraId="016BC56A" w14:textId="77777777">
              <w:trPr>
                <w:trHeight w:val="172"/>
              </w:trPr>
              <w:tc>
                <w:tcPr>
                  <w:tcW w:w="17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1D9862" w14:textId="77777777" w:rsidR="00165981" w:rsidRDefault="005658AC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N° interior</w:t>
                  </w:r>
                </w:p>
              </w:tc>
            </w:tr>
          </w:tbl>
          <w:p w14:paraId="1E8136DF" w14:textId="77777777" w:rsidR="00165981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5E22C7C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7757F10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03C785B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1860CED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54EAD08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4F4F02D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252CE19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5D78F3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799DE24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8FED1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22C84EF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98AE3D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6054E96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48B1D5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57F05A6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3ACA1C0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76A2323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76DB44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6AB216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E2E2D8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4C96B46B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63B99A54" w14:textId="77777777" w:rsidTr="00FB09C3">
        <w:trPr>
          <w:trHeight w:val="249"/>
        </w:trPr>
        <w:tc>
          <w:tcPr>
            <w:tcW w:w="20" w:type="dxa"/>
          </w:tcPr>
          <w:p w14:paraId="71972CB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4F9AAE8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C2794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157B58B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38083163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D5B7DE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9FADA92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179FD4F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69BA4EA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2B68B36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6AB7B34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2466DAA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18E01E2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68F188F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151F906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6F33C6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64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64"/>
            </w:tblGrid>
            <w:tr w:rsidR="00165981" w14:paraId="7EB11D3C" w14:textId="77777777">
              <w:trPr>
                <w:trHeight w:val="172"/>
              </w:trPr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61CAE1" w14:textId="77777777" w:rsidR="00165981" w:rsidRDefault="005658AC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N° Exterior</w:t>
                  </w:r>
                </w:p>
              </w:tc>
            </w:tr>
          </w:tbl>
          <w:p w14:paraId="6BBB7E9B" w14:textId="77777777" w:rsidR="00165981" w:rsidRDefault="00165981">
            <w:pPr>
              <w:spacing w:after="0" w:line="240" w:lineRule="auto"/>
            </w:pPr>
          </w:p>
        </w:tc>
        <w:tc>
          <w:tcPr>
            <w:tcW w:w="39" w:type="dxa"/>
          </w:tcPr>
          <w:p w14:paraId="12F4EB3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704" w:type="dxa"/>
            <w:gridSpan w:val="10"/>
            <w:vMerge/>
          </w:tcPr>
          <w:p w14:paraId="58F1181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43511A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899" w:type="dxa"/>
            <w:gridSpan w:val="1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99"/>
            </w:tblGrid>
            <w:tr w:rsidR="00165981" w14:paraId="704BD20D" w14:textId="77777777">
              <w:trPr>
                <w:trHeight w:val="172"/>
              </w:trPr>
              <w:tc>
                <w:tcPr>
                  <w:tcW w:w="29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F30676" w14:textId="77777777" w:rsidR="00165981" w:rsidRDefault="005658AC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Colonia/ Localidad/ Población</w:t>
                  </w:r>
                </w:p>
              </w:tc>
            </w:tr>
          </w:tbl>
          <w:p w14:paraId="27C64039" w14:textId="77777777" w:rsidR="00165981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7B9A9C2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75656F0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4F60C73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4EC67B7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F7A735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7A6DF6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7D4C7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28F896B0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6289020A" w14:textId="77777777" w:rsidTr="00FB09C3">
        <w:trPr>
          <w:trHeight w:val="143"/>
        </w:trPr>
        <w:tc>
          <w:tcPr>
            <w:tcW w:w="20" w:type="dxa"/>
          </w:tcPr>
          <w:p w14:paraId="626271C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75B4341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D3F2AC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1B59C93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5E8965D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581617D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29E832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761A516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6AB194E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9AAAD5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63C90F1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354C47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5600E9C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7C15897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6147F5C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0AC688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1131B97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3BA5B2B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5EC6338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4B3B77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2D91CF2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4DC6033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4076E16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BB0EBC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3D520B3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0F84C8E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41BCE7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69CC537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EAAEAE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5E025E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BE6E89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0476925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3D831F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280203A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70533AF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4409138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2B3E21B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099F576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40E7A9B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26668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7DC60DB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2080DA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7A017FA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68C549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7096BE3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20BF9C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007A315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6AC2CB1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4DF602F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1DC288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60B8D6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43B568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1373F4F4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1868F0" w14:paraId="50D92DC9" w14:textId="77777777" w:rsidTr="00FB09C3">
        <w:trPr>
          <w:trHeight w:val="320"/>
        </w:trPr>
        <w:tc>
          <w:tcPr>
            <w:tcW w:w="20" w:type="dxa"/>
          </w:tcPr>
          <w:p w14:paraId="3D202BD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475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38"/>
            </w:tblGrid>
            <w:tr w:rsidR="00165981" w:rsidRPr="00B34B76" w14:paraId="660F9A57" w14:textId="77777777">
              <w:trPr>
                <w:trHeight w:val="242"/>
              </w:trPr>
              <w:tc>
                <w:tcPr>
                  <w:tcW w:w="143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3E109A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color w:val="000000"/>
                    </w:rPr>
                    <w:t>Municipio:</w:t>
                  </w:r>
                </w:p>
              </w:tc>
            </w:tr>
          </w:tbl>
          <w:p w14:paraId="7FA0F6DC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79" w:type="dxa"/>
          </w:tcPr>
          <w:p w14:paraId="5D2B4E6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26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29"/>
            </w:tblGrid>
            <w:tr w:rsidR="00165981" w:rsidRPr="00B34B76" w14:paraId="7EFC3142" w14:textId="77777777">
              <w:trPr>
                <w:trHeight w:val="242"/>
              </w:trPr>
              <w:tc>
                <w:tcPr>
                  <w:tcW w:w="2529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6BC89E" w14:textId="77777777" w:rsidR="00165981" w:rsidRPr="00B34B76" w:rsidRDefault="00165981">
                  <w:pPr>
                    <w:spacing w:after="0" w:line="240" w:lineRule="auto"/>
                  </w:pPr>
                </w:p>
              </w:tc>
            </w:tr>
          </w:tbl>
          <w:p w14:paraId="2BFAA557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100" w:type="dxa"/>
          </w:tcPr>
          <w:p w14:paraId="49A5D7E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62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62"/>
            </w:tblGrid>
            <w:tr w:rsidR="00165981" w14:paraId="22958B5B" w14:textId="77777777">
              <w:trPr>
                <w:trHeight w:val="242"/>
              </w:trPr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582522" w14:textId="77777777" w:rsidR="00165981" w:rsidRDefault="005658AC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color w:val="000000"/>
                    </w:rPr>
                    <w:t>Entidad Federativa:</w:t>
                  </w:r>
                </w:p>
              </w:tc>
            </w:tr>
          </w:tbl>
          <w:p w14:paraId="5E0FDB3A" w14:textId="77777777" w:rsidR="00165981" w:rsidRDefault="00165981">
            <w:pPr>
              <w:spacing w:after="0" w:line="240" w:lineRule="auto"/>
            </w:pPr>
          </w:p>
        </w:tc>
        <w:tc>
          <w:tcPr>
            <w:tcW w:w="59" w:type="dxa"/>
          </w:tcPr>
          <w:p w14:paraId="215A309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C07CA2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86" w:type="dxa"/>
            <w:gridSpan w:val="10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86"/>
            </w:tblGrid>
            <w:tr w:rsidR="00165981" w14:paraId="0F8BB298" w14:textId="77777777">
              <w:trPr>
                <w:trHeight w:val="242"/>
              </w:trPr>
              <w:tc>
                <w:tcPr>
                  <w:tcW w:w="2589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E23EAF" w14:textId="77777777" w:rsidR="00165981" w:rsidRDefault="00165981">
                  <w:pPr>
                    <w:spacing w:after="0" w:line="240" w:lineRule="auto"/>
                  </w:pPr>
                </w:p>
              </w:tc>
            </w:tr>
          </w:tbl>
          <w:p w14:paraId="7D4F1DCC" w14:textId="77777777" w:rsidR="00165981" w:rsidRDefault="00165981">
            <w:pPr>
              <w:spacing w:after="0" w:line="240" w:lineRule="auto"/>
            </w:pPr>
          </w:p>
        </w:tc>
        <w:tc>
          <w:tcPr>
            <w:tcW w:w="99" w:type="dxa"/>
          </w:tcPr>
          <w:p w14:paraId="5F371E3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36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36"/>
            </w:tblGrid>
            <w:tr w:rsidR="00165981" w14:paraId="04B2F02B" w14:textId="77777777">
              <w:trPr>
                <w:trHeight w:val="242"/>
              </w:trPr>
              <w:tc>
                <w:tcPr>
                  <w:tcW w:w="6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8FB8D7" w14:textId="77777777" w:rsidR="00165981" w:rsidRDefault="005658AC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color w:val="000000"/>
                    </w:rPr>
                    <w:t>C.P:</w:t>
                  </w:r>
                </w:p>
              </w:tc>
            </w:tr>
          </w:tbl>
          <w:p w14:paraId="5FB44FDA" w14:textId="77777777" w:rsidR="00165981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23683AC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405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5"/>
            </w:tblGrid>
            <w:tr w:rsidR="00165981" w14:paraId="7FEB7EE4" w14:textId="77777777">
              <w:trPr>
                <w:trHeight w:val="242"/>
              </w:trPr>
              <w:tc>
                <w:tcPr>
                  <w:tcW w:w="1407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A4DE27" w14:textId="77777777" w:rsidR="00165981" w:rsidRDefault="00165981">
                  <w:pPr>
                    <w:spacing w:after="0" w:line="240" w:lineRule="auto"/>
                  </w:pPr>
                </w:p>
              </w:tc>
            </w:tr>
          </w:tbl>
          <w:p w14:paraId="086FF36F" w14:textId="77777777" w:rsidR="00165981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49DA8D8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6073D08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613A12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4A198A3D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357EAA40" w14:textId="77777777" w:rsidTr="00FB09C3">
        <w:trPr>
          <w:trHeight w:val="189"/>
        </w:trPr>
        <w:tc>
          <w:tcPr>
            <w:tcW w:w="20" w:type="dxa"/>
          </w:tcPr>
          <w:p w14:paraId="36BE59E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3F8AC8C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A4480E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41123A9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735EABC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1F144A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FE41754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1C5FEF1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2764560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4F45B42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401DBD1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4FEC3C0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34C6B6A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4658DDC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5A42253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36999E3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3E57A6E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43A9EC1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68D30CD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03A06FD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3CEE8B5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2664E12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071E466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F7F777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4817FEB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B9328B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78EC35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7AE88A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618ABB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3B80CA5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6DE9E2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356538D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743978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4719120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27D647C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628D5D7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6447577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1FF3B47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635F2E9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58A5BB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37EE9DE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82BA55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1D73DED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137BF5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52B3FDB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E1832A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615C6E0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31F5432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91E15B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2350D6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8506AD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0203B1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7F88930F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30368D2B" w14:textId="77777777" w:rsidTr="00FB09C3">
        <w:trPr>
          <w:trHeight w:val="320"/>
        </w:trPr>
        <w:tc>
          <w:tcPr>
            <w:tcW w:w="20" w:type="dxa"/>
          </w:tcPr>
          <w:p w14:paraId="5756203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1E1E6B9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013687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94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95"/>
            </w:tblGrid>
            <w:tr w:rsidR="00165981" w:rsidRPr="00B34B76" w14:paraId="2C4E447D" w14:textId="77777777">
              <w:trPr>
                <w:trHeight w:val="242"/>
              </w:trPr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9C3FF4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color w:val="000000"/>
                    </w:rPr>
                    <w:t>Teléfono</w:t>
                  </w:r>
                </w:p>
              </w:tc>
            </w:tr>
          </w:tbl>
          <w:p w14:paraId="51A648E0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121" w:type="dxa"/>
          </w:tcPr>
          <w:p w14:paraId="73468E9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74D83EA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26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29"/>
            </w:tblGrid>
            <w:tr w:rsidR="00165981" w:rsidRPr="00B34B76" w14:paraId="576AA72D" w14:textId="77777777">
              <w:trPr>
                <w:trHeight w:val="242"/>
              </w:trPr>
              <w:tc>
                <w:tcPr>
                  <w:tcW w:w="2529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E918D7" w14:textId="77777777" w:rsidR="00165981" w:rsidRPr="00B34B76" w:rsidRDefault="00165981">
                  <w:pPr>
                    <w:spacing w:after="0" w:line="240" w:lineRule="auto"/>
                  </w:pPr>
                </w:p>
              </w:tc>
            </w:tr>
          </w:tbl>
          <w:p w14:paraId="319C5698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100" w:type="dxa"/>
          </w:tcPr>
          <w:p w14:paraId="55B2D89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62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62"/>
            </w:tblGrid>
            <w:tr w:rsidR="00165981" w14:paraId="597D300E" w14:textId="77777777">
              <w:trPr>
                <w:trHeight w:val="242"/>
              </w:trPr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2CDF3E" w14:textId="77777777" w:rsidR="00165981" w:rsidRDefault="005658AC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Email:</w:t>
                  </w:r>
                </w:p>
              </w:tc>
            </w:tr>
          </w:tbl>
          <w:p w14:paraId="32A95D75" w14:textId="77777777" w:rsidR="00165981" w:rsidRDefault="00165981">
            <w:pPr>
              <w:spacing w:after="0" w:line="240" w:lineRule="auto"/>
            </w:pPr>
          </w:p>
        </w:tc>
        <w:tc>
          <w:tcPr>
            <w:tcW w:w="59" w:type="dxa"/>
          </w:tcPr>
          <w:p w14:paraId="2673193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421" w:type="dxa"/>
            <w:gridSpan w:val="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7"/>
            </w:tblGrid>
            <w:tr w:rsidR="00165981" w14:paraId="5D59736D" w14:textId="77777777">
              <w:trPr>
                <w:trHeight w:val="242"/>
              </w:trPr>
              <w:tc>
                <w:tcPr>
                  <w:tcW w:w="1417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9AFFF0" w14:textId="77777777" w:rsidR="00165981" w:rsidRDefault="00165981">
                  <w:pPr>
                    <w:spacing w:after="0" w:line="240" w:lineRule="auto"/>
                  </w:pPr>
                </w:p>
              </w:tc>
            </w:tr>
          </w:tbl>
          <w:p w14:paraId="4BAE0340" w14:textId="77777777" w:rsidR="00165981" w:rsidRDefault="00165981">
            <w:pPr>
              <w:spacing w:after="0" w:line="240" w:lineRule="auto"/>
            </w:pPr>
          </w:p>
        </w:tc>
        <w:tc>
          <w:tcPr>
            <w:tcW w:w="963" w:type="dxa"/>
          </w:tcPr>
          <w:p w14:paraId="6DBF823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66F4761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4B641E7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5AF16C3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AD20BB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6717739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9BA767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515EC04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B03BEA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19B622D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B62D2C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193D7CE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66EE7F8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669EC89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4830AD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624307A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08AA5E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220B8D40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1F4E5009" w14:textId="77777777" w:rsidTr="00FB09C3">
        <w:trPr>
          <w:trHeight w:val="225"/>
        </w:trPr>
        <w:tc>
          <w:tcPr>
            <w:tcW w:w="20" w:type="dxa"/>
          </w:tcPr>
          <w:p w14:paraId="37D277F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20506A2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80497C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733FB00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6D516E6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80598D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9C67E0D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0EDE86CD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09E6244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5D0AFF1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09E9689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5A5DD154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5C345C0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5FBA800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10CF964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06C582B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6234FE5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260E81F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159B935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0C70C2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5CD91A4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0FD2918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1C26B40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3D62AC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1A347FF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B1D245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8088EC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5B5B1CE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1716A6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070B644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B13E65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257887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C034D4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45B8E09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608C7F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090A2D7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667F1B7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354DEAB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09324EB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A01987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5A4307F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895567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7421DA0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1B557F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34FC857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698B47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3B5026B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0CE9895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76462F5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D93C01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83C893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5690DF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1A49E120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1868F0" w14:paraId="7ADD6B69" w14:textId="77777777" w:rsidTr="00FB09C3">
        <w:trPr>
          <w:trHeight w:val="290"/>
        </w:trPr>
        <w:tc>
          <w:tcPr>
            <w:tcW w:w="20" w:type="dxa"/>
          </w:tcPr>
          <w:p w14:paraId="1A6120B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1B30F63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0620E0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813" w:type="dxa"/>
            <w:gridSpan w:val="4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826"/>
            </w:tblGrid>
            <w:tr w:rsidR="00165981" w:rsidRPr="00B34B76" w14:paraId="7ADA362F" w14:textId="77777777">
              <w:trPr>
                <w:trHeight w:val="212"/>
              </w:trPr>
              <w:tc>
                <w:tcPr>
                  <w:tcW w:w="108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0C0C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C19E15" w14:textId="7DDB2EE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</w:rPr>
                    <w:t>Datos Académicos</w:t>
                  </w:r>
                </w:p>
              </w:tc>
            </w:tr>
          </w:tbl>
          <w:p w14:paraId="205DAFDF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16" w:type="dxa"/>
          </w:tcPr>
          <w:p w14:paraId="4530CF2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C8826D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0E47FDB9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720DC847" w14:textId="77777777" w:rsidTr="00FB09C3">
        <w:trPr>
          <w:trHeight w:val="195"/>
        </w:trPr>
        <w:tc>
          <w:tcPr>
            <w:tcW w:w="20" w:type="dxa"/>
          </w:tcPr>
          <w:p w14:paraId="1B6E86B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7A33FA9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7207AD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7414A4B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570056A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308170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869799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716B235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3638DB3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E3E8F7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0111C05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210B83D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51CECE7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05D28E8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79B24EC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885B0B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4BD936C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6716F8A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774F389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353B3C6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3C89B20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097EC81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5FCF4AF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E7B9E1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576C2F8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C67DB6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757FED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35D76507" w14:textId="661BE345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34B93D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2574425B" w14:textId="72D1C152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82251F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57AF06F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0ABC96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095BAA0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1C95937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3146674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74F44F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5BAB281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502DD0E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8B3D98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76ACDEF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0F1A7A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31B9A54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A069F6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2B1E5A5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67C4AE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2951E8C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465B7C2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3EB77D1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0461A9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C77FBA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1FD66B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51598345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1868F0" w14:paraId="491F3BCF" w14:textId="77777777" w:rsidTr="00FB09C3">
        <w:trPr>
          <w:trHeight w:val="340"/>
        </w:trPr>
        <w:tc>
          <w:tcPr>
            <w:tcW w:w="20" w:type="dxa"/>
          </w:tcPr>
          <w:p w14:paraId="15C9404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64B4DB8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957D40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6"/>
            </w:tblGrid>
            <w:tr w:rsidR="00165981" w:rsidRPr="00B34B76" w14:paraId="47E80585" w14:textId="77777777">
              <w:trPr>
                <w:trHeight w:val="262"/>
              </w:trPr>
              <w:tc>
                <w:tcPr>
                  <w:tcW w:w="10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6D79D8" w14:textId="1120F2BF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</w:rPr>
                    <w:t>Carrera:</w:t>
                  </w:r>
                </w:p>
              </w:tc>
            </w:tr>
          </w:tbl>
          <w:p w14:paraId="2B28A60B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40" w:type="dxa"/>
          </w:tcPr>
          <w:p w14:paraId="5176CEF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5EE7A7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764" w:type="dxa"/>
            <w:gridSpan w:val="4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15"/>
            </w:tblGrid>
            <w:tr w:rsidR="00165981" w:rsidRPr="00B34B76" w14:paraId="1F2923D3" w14:textId="77777777" w:rsidTr="00B955D3">
              <w:trPr>
                <w:trHeight w:val="339"/>
              </w:trPr>
              <w:tc>
                <w:tcPr>
                  <w:tcW w:w="471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DD5C42" w14:textId="70647F26" w:rsidR="00165981" w:rsidRPr="00B34B76" w:rsidRDefault="00165981">
                  <w:pPr>
                    <w:spacing w:after="0" w:line="240" w:lineRule="auto"/>
                  </w:pPr>
                </w:p>
              </w:tc>
            </w:tr>
          </w:tbl>
          <w:p w14:paraId="085012F3" w14:textId="3747DD9A" w:rsidR="00165981" w:rsidRPr="00B34B76" w:rsidRDefault="00B34B76">
            <w:pPr>
              <w:spacing w:after="0" w:line="240" w:lineRule="auto"/>
            </w:pPr>
            <w:r w:rsidRPr="00B34B76">
              <w:rPr>
                <w:rFonts w:ascii="Segoe UI" w:eastAsia="Segoe UI" w:hAnsi="Segoe UI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614B7D" wp14:editId="2146E18F">
                      <wp:simplePos x="0" y="0"/>
                      <wp:positionH relativeFrom="column">
                        <wp:posOffset>2999740</wp:posOffset>
                      </wp:positionH>
                      <wp:positionV relativeFrom="paragraph">
                        <wp:posOffset>-200025</wp:posOffset>
                      </wp:positionV>
                      <wp:extent cx="628650" cy="257175"/>
                      <wp:effectExtent l="0" t="0" r="0" b="0"/>
                      <wp:wrapNone/>
                      <wp:docPr id="106979243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126EDA" w14:textId="77777777" w:rsidR="00B955D3" w:rsidRPr="004E58EB" w:rsidRDefault="00B955D3" w:rsidP="00B955D3">
                                  <w:p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</w:rPr>
                                  </w:pPr>
                                  <w:r w:rsidRPr="00B34B76">
                                    <w:rPr>
                                      <w:rFonts w:ascii="Segoe UI" w:hAnsi="Segoe UI" w:cs="Segoe UI"/>
                                      <w:b/>
                                      <w:bCs/>
                                    </w:rPr>
                                    <w:t>CURP: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614B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36.2pt;margin-top:-15.75pt;width:49.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" filled="f" stroked="f">
                      <v:textbox>
                        <w:txbxContent>
                          <w:p w14:paraId="69126EDA" w14:textId="77777777" w:rsidR="00B955D3" w:rsidRPr="004E58EB" w:rsidRDefault="00B955D3" w:rsidP="00B955D3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</w:rPr>
                            </w:pPr>
                            <w:r w:rsidRPr="00B34B76">
                              <w:rPr>
                                <w:rFonts w:ascii="Segoe UI" w:hAnsi="Segoe UI" w:cs="Segoe UI"/>
                                <w:b/>
                                <w:bCs/>
                              </w:rPr>
                              <w:t>CURP: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4B76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704882BD" wp14:editId="0E841086">
                      <wp:simplePos x="0" y="0"/>
                      <wp:positionH relativeFrom="column">
                        <wp:posOffset>3549650</wp:posOffset>
                      </wp:positionH>
                      <wp:positionV relativeFrom="paragraph">
                        <wp:posOffset>-190500</wp:posOffset>
                      </wp:positionV>
                      <wp:extent cx="2268855" cy="292100"/>
                      <wp:effectExtent l="0" t="0" r="0" b="0"/>
                      <wp:wrapSquare wrapText="bothSides"/>
                      <wp:docPr id="33235901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8855" cy="292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853B0A" w14:textId="0A4EFF27" w:rsidR="00B955D3" w:rsidRDefault="00B955D3">
                                  <w:r>
                                    <w:t>_________________________________________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4882BD" id="Cuadro de texto 2" o:spid="_x0000_s1027" type="#_x0000_t202" style="position:absolute;margin-left:279.5pt;margin-top:-15pt;width:178.65pt;height:2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" filled="f" stroked="f">
                      <v:textbox>
                        <w:txbxContent>
                          <w:p w14:paraId="5B853B0A" w14:textId="0A4EFF27" w:rsidR="00B955D3" w:rsidRDefault="00B955D3">
                            <w:r>
                              <w:t>_________________________________________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0" w:type="dxa"/>
          </w:tcPr>
          <w:p w14:paraId="02F397B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56104476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7B1176E9" w14:textId="77777777" w:rsidTr="00FB09C3">
        <w:trPr>
          <w:trHeight w:val="180"/>
        </w:trPr>
        <w:tc>
          <w:tcPr>
            <w:tcW w:w="20" w:type="dxa"/>
          </w:tcPr>
          <w:p w14:paraId="4E4655F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7B5D599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7430D2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725BC75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45FC17D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732BAA62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D34678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0E74EF6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3710126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7E9F2C7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3B7AE29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7454C98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73C4ED4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64CEB7F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697396F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272F8E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5FC30C0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58B17A8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2BB57A6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C25D5E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028CBF6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6C970E2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7A07028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79F8D87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5A95754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32C1A84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A6139B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0EF08C8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D4C0FD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2A080A5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1825D2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513CE3C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7FA589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4A25DE9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29D92E1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0BCAA73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787CAD0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6208035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6876352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9E199E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7EDA9F2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419037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6EA6098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2C9379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2C66A64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904AB9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433848A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6148058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3083A1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DA8A95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A746E0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FADE81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4DACD919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1868F0" w14:paraId="3496A073" w14:textId="77777777" w:rsidTr="00FB09C3">
        <w:trPr>
          <w:trHeight w:val="355"/>
        </w:trPr>
        <w:tc>
          <w:tcPr>
            <w:tcW w:w="20" w:type="dxa"/>
          </w:tcPr>
          <w:p w14:paraId="680BB8E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24C0BA3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0B4194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8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61"/>
            </w:tblGrid>
            <w:tr w:rsidR="00165981" w:rsidRPr="00B34B76" w14:paraId="322805AB" w14:textId="77777777">
              <w:trPr>
                <w:trHeight w:val="277"/>
              </w:trPr>
              <w:tc>
                <w:tcPr>
                  <w:tcW w:w="19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3AC86E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</w:rPr>
                    <w:t>Semestre solicitado:</w:t>
                  </w:r>
                </w:p>
              </w:tc>
            </w:tr>
          </w:tbl>
          <w:p w14:paraId="446E4591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79" w:type="dxa"/>
          </w:tcPr>
          <w:p w14:paraId="556F9A5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35" w:type="dxa"/>
            <w:gridSpan w:val="1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635"/>
            </w:tblGrid>
            <w:tr w:rsidR="00165981" w:rsidRPr="00B34B76" w14:paraId="3A3053CE" w14:textId="77777777">
              <w:trPr>
                <w:trHeight w:val="277"/>
              </w:trPr>
              <w:tc>
                <w:tcPr>
                  <w:tcW w:w="3638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813DE5" w14:textId="77777777" w:rsidR="00165981" w:rsidRPr="00B34B76" w:rsidRDefault="00165981">
                  <w:pPr>
                    <w:spacing w:after="0" w:line="240" w:lineRule="auto"/>
                  </w:pPr>
                </w:p>
              </w:tc>
            </w:tr>
          </w:tbl>
          <w:p w14:paraId="6B0BE8F7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59" w:type="dxa"/>
          </w:tcPr>
          <w:p w14:paraId="42F5317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30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5"/>
            </w:tblGrid>
            <w:tr w:rsidR="00165981" w14:paraId="44BB5ADD" w14:textId="77777777">
              <w:trPr>
                <w:trHeight w:val="277"/>
              </w:trPr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782F4C" w14:textId="77777777" w:rsidR="00165981" w:rsidRDefault="005658AC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TURNO:</w:t>
                  </w:r>
                </w:p>
              </w:tc>
            </w:tr>
          </w:tbl>
          <w:p w14:paraId="6299AB79" w14:textId="77777777" w:rsidR="00165981" w:rsidRDefault="00165981">
            <w:pPr>
              <w:spacing w:after="0" w:line="240" w:lineRule="auto"/>
            </w:pPr>
          </w:p>
        </w:tc>
        <w:tc>
          <w:tcPr>
            <w:tcW w:w="16" w:type="dxa"/>
          </w:tcPr>
          <w:p w14:paraId="3C541CF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72" w:type="dxa"/>
            <w:gridSpan w:val="2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72"/>
            </w:tblGrid>
            <w:tr w:rsidR="00165981" w14:paraId="43D431E0" w14:textId="77777777">
              <w:trPr>
                <w:trHeight w:val="277"/>
              </w:trPr>
              <w:tc>
                <w:tcPr>
                  <w:tcW w:w="408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E83209" w14:textId="675A5667" w:rsidR="00165981" w:rsidRDefault="00165981" w:rsidP="00B955D3">
                  <w:pPr>
                    <w:spacing w:after="0" w:line="240" w:lineRule="auto"/>
                  </w:pPr>
                </w:p>
              </w:tc>
            </w:tr>
          </w:tbl>
          <w:p w14:paraId="3E8A3778" w14:textId="77777777" w:rsidR="00165981" w:rsidRDefault="00165981">
            <w:pPr>
              <w:spacing w:after="0" w:line="240" w:lineRule="auto"/>
            </w:pPr>
          </w:p>
        </w:tc>
        <w:tc>
          <w:tcPr>
            <w:tcW w:w="51" w:type="dxa"/>
          </w:tcPr>
          <w:p w14:paraId="577EBFF3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0688E503" w14:textId="77777777" w:rsidTr="00FB09C3">
        <w:trPr>
          <w:trHeight w:val="215"/>
        </w:trPr>
        <w:tc>
          <w:tcPr>
            <w:tcW w:w="20" w:type="dxa"/>
          </w:tcPr>
          <w:p w14:paraId="1196271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4866192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FE00D2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2164F05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3865711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6B0EC6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C6B06B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60ED4A48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0A47A82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7A0B1E5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1797A33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2F5DEE1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4184CD04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1EB9DD4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5B6BE4C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5534B8A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629BC88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0D68232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6F18852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AB8ECA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435C9C0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52D9FFE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103AE81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3EE72D9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45CC2B1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449E885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0E07FA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0F8D85D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354DCC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29A69D4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7ED791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6C4BA40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CE0626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372BFCB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2D8B80A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5BD4588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7C54C0D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5A766F0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0C8EAD6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89DEE1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3DC3439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703E46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3B5DE4E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C239FE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1DBA31E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B19C56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76B71A1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6970F97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E1F0FB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8A9BB6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286A6C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2B7C8E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7FA20AE5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1868F0" w14:paraId="3867AED0" w14:textId="77777777" w:rsidTr="00FB09C3">
        <w:trPr>
          <w:trHeight w:val="340"/>
        </w:trPr>
        <w:tc>
          <w:tcPr>
            <w:tcW w:w="20" w:type="dxa"/>
          </w:tcPr>
          <w:p w14:paraId="4CC6544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889" w:type="dxa"/>
            <w:gridSpan w:val="50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864"/>
            </w:tblGrid>
            <w:tr w:rsidR="00165981" w:rsidRPr="00B34B76" w14:paraId="424A2788" w14:textId="77777777">
              <w:trPr>
                <w:trHeight w:val="262"/>
              </w:trPr>
              <w:tc>
                <w:tcPr>
                  <w:tcW w:w="10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0C0C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9BAD09" w14:textId="77777777" w:rsidR="00165981" w:rsidRPr="00B34B76" w:rsidRDefault="00016EC4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</w:rPr>
                    <w:t>Solicitud</w:t>
                  </w:r>
                  <w:r w:rsidR="005658AC" w:rsidRPr="00B34B76">
                    <w:rPr>
                      <w:rFonts w:ascii="Segoe UI" w:eastAsia="Segoe UI" w:hAnsi="Segoe UI"/>
                      <w:b/>
                      <w:color w:val="000000"/>
                    </w:rPr>
                    <w:t xml:space="preserve"> de Carga Académica</w:t>
                  </w:r>
                </w:p>
              </w:tc>
            </w:tr>
          </w:tbl>
          <w:p w14:paraId="31DB7096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4A7AFEB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6B8A6C3F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2417CF87" w14:textId="77777777" w:rsidTr="00FB09C3">
        <w:trPr>
          <w:trHeight w:val="164"/>
        </w:trPr>
        <w:tc>
          <w:tcPr>
            <w:tcW w:w="20" w:type="dxa"/>
          </w:tcPr>
          <w:p w14:paraId="7CAA3A3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2987B22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55CA9DA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590E991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20149CA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51CB0943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52F3191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2E8D8CE6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07632BE6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0297CFF4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15117C5D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5ADCC28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621F44C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649E65A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2BAF807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06DFBD7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5074DB4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2E0CB9C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393F438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B0F96F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30208A8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6B6E56D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0306907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DE0B93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212F1FB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7E1B0E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84CC24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53C5B2E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26DEA1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2DBB475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4AC57D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62B2329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94B84C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1131896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3472113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170B0CB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1DF2FED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0E26CFA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01F8FBD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7E1DCC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3EDF227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13B441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29AF298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FD8E25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7E708D6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EECB7A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1A4E4D6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48FCF43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B319C8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94DAF0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440287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C5D01F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27207AE8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1868F0" w14:paraId="68CA509E" w14:textId="77777777" w:rsidTr="00FB09C3">
        <w:tc>
          <w:tcPr>
            <w:tcW w:w="20" w:type="dxa"/>
          </w:tcPr>
          <w:p w14:paraId="40813F3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784" w:type="dxa"/>
            <w:gridSpan w:val="4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2"/>
              <w:gridCol w:w="1800"/>
              <w:gridCol w:w="5500"/>
              <w:gridCol w:w="1053"/>
              <w:gridCol w:w="862"/>
              <w:gridCol w:w="918"/>
            </w:tblGrid>
            <w:tr w:rsidR="00165981" w:rsidRPr="00B34B76" w14:paraId="6E4192EA" w14:textId="77777777">
              <w:trPr>
                <w:trHeight w:val="202"/>
              </w:trPr>
              <w:tc>
                <w:tcPr>
                  <w:tcW w:w="6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6209C7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N.P</w:t>
                  </w:r>
                </w:p>
              </w:tc>
              <w:tc>
                <w:tcPr>
                  <w:tcW w:w="18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1DDC02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Clave de la Asignatura</w:t>
                  </w:r>
                </w:p>
              </w:tc>
              <w:tc>
                <w:tcPr>
                  <w:tcW w:w="55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8DDB7E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Nombre de la Asignatura</w:t>
                  </w:r>
                </w:p>
              </w:tc>
              <w:tc>
                <w:tcPr>
                  <w:tcW w:w="10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2A5567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Créditos</w:t>
                  </w:r>
                </w:p>
              </w:tc>
              <w:tc>
                <w:tcPr>
                  <w:tcW w:w="8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1B33B2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Grupo</w:t>
                  </w:r>
                </w:p>
              </w:tc>
              <w:tc>
                <w:tcPr>
                  <w:tcW w:w="91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9B275B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color w:val="000000"/>
                      <w:sz w:val="16"/>
                    </w:rPr>
                    <w:t>Curso</w:t>
                  </w:r>
                </w:p>
              </w:tc>
            </w:tr>
          </w:tbl>
          <w:p w14:paraId="64AE1870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69" w:type="dxa"/>
          </w:tcPr>
          <w:p w14:paraId="05EC5D3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7C13A0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ADD2FE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284BF8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39B4D132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4EB863CE" w14:textId="77777777" w:rsidTr="00FB09C3">
        <w:trPr>
          <w:trHeight w:val="366"/>
        </w:trPr>
        <w:tc>
          <w:tcPr>
            <w:tcW w:w="20" w:type="dxa"/>
          </w:tcPr>
          <w:p w14:paraId="3483ABF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3A6A0D0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181E87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3FC09FF5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5BC55BB6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3D5C299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3B347F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5FDD841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5021FFC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435EA526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20F2888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136DA30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7015000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70AF630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1378382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060EF3D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6ACE6A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321A72C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3BB3419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6E9431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1DC0548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767874B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0622AC5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7B3A0B8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7CD8FA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B1F61F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DFF058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6B848F2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7745CC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26180C2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396B6B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47EC6B1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3D423D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0C6F156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1C95737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2C7AEAD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0290928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7F51022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61CC813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D85ECE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15DD3BA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346F75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348BDE3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4D87F0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308E1F5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755006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72FC76C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5A65C5E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0D66E4E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F68103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641E9F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9B96B1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594F3530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1868F0" w14:paraId="3A60D1E5" w14:textId="77777777" w:rsidTr="00FB09C3">
        <w:trPr>
          <w:trHeight w:val="835"/>
        </w:trPr>
        <w:tc>
          <w:tcPr>
            <w:tcW w:w="20" w:type="dxa"/>
          </w:tcPr>
          <w:p w14:paraId="12D9A8D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432FBD4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97D90A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829" w:type="dxa"/>
            <w:gridSpan w:val="4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843"/>
            </w:tblGrid>
            <w:tr w:rsidR="00165981" w:rsidRPr="00B34B76" w14:paraId="42AEC75C" w14:textId="77777777">
              <w:trPr>
                <w:trHeight w:val="757"/>
              </w:trPr>
              <w:tc>
                <w:tcPr>
                  <w:tcW w:w="10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0C0C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234F88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Arial" w:eastAsia="Arial" w:hAnsi="Arial"/>
                      <w:b/>
                      <w:color w:val="000000"/>
                    </w:rPr>
                    <w:t>Bajo protesta de decir la verdad, manifiesto que los datos proporcionados en el presente documento son verdaderos, y en caso contrario, me sujetare a lo que marcan las disposiciones jurídicas internas de la institución.</w:t>
                  </w:r>
                </w:p>
              </w:tc>
            </w:tr>
          </w:tbl>
          <w:p w14:paraId="4622DBAE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20" w:type="dxa"/>
          </w:tcPr>
          <w:p w14:paraId="42527D8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71A74DCE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3354862A" w14:textId="77777777" w:rsidTr="00FB09C3">
        <w:trPr>
          <w:trHeight w:val="679"/>
        </w:trPr>
        <w:tc>
          <w:tcPr>
            <w:tcW w:w="20" w:type="dxa"/>
          </w:tcPr>
          <w:p w14:paraId="2F6113F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3A4883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0AEBFD1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1A5808C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3E56B74E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FC2F77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59C58B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2A032437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5591285F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3CC6AEE9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2D30F7CA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4A9EBD6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46D3E02B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494BB8B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78FA68A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398D812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4A138F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38126C1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35C96F7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0BC6228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4B26E63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2E5A91A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6392FDB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91D842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1C64422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4D4ADEE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C55629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02B3F03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C12E15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0B5AC5E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466375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5065959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4298AC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28BE50A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28291EB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4C8D0D1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5A3C937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60F2CB3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5D6C098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4B556A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0BC9443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34BCBA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4DCF8F7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EBEC57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67AADAF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09E58E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75C5210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26901F1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0204CB3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CF3952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7ADD32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28A9C2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7A94A395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4F879FF4" w14:textId="77777777" w:rsidTr="00FB09C3">
        <w:trPr>
          <w:trHeight w:val="340"/>
        </w:trPr>
        <w:tc>
          <w:tcPr>
            <w:tcW w:w="20" w:type="dxa"/>
          </w:tcPr>
          <w:p w14:paraId="4CABB6A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7289E8E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FB8920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56C7D61C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13" w:type="dxa"/>
            <w:gridSpan w:val="10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18"/>
            </w:tblGrid>
            <w:tr w:rsidR="00165981" w:rsidRPr="00B34B76" w14:paraId="51EDD897" w14:textId="77777777">
              <w:trPr>
                <w:trHeight w:val="262"/>
              </w:trPr>
              <w:tc>
                <w:tcPr>
                  <w:tcW w:w="22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6DE4C3" w14:textId="77777777" w:rsidR="00165981" w:rsidRPr="00B34B76" w:rsidRDefault="005658AC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color w:val="000000"/>
                      <w:sz w:val="16"/>
                    </w:rPr>
                    <w:t xml:space="preserve">  </w:t>
                  </w:r>
                </w:p>
              </w:tc>
            </w:tr>
          </w:tbl>
          <w:p w14:paraId="2C9B0B33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695" w:type="dxa"/>
          </w:tcPr>
          <w:p w14:paraId="53095E0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969C6E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59FF7B6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392D29A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14A4D23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1220CE2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0F90E5D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44CF1E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58C8B50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6D67CD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0D809BD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9E6C55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52CA23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5C5735F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8BE7B2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5E8878D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491985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508F1F1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DA7D5F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4AC8828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0944636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1FA6A25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56AEAC5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06172D9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423C265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896909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633606A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AA978E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428F052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3C5E34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59AD6F3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D9068F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5816EF3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02E31E9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5E186C8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A0763C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388CEFF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1DEA29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250F1AE6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147D012D" w14:textId="77777777" w:rsidTr="00FB09C3">
        <w:trPr>
          <w:trHeight w:val="340"/>
        </w:trPr>
        <w:tc>
          <w:tcPr>
            <w:tcW w:w="20" w:type="dxa"/>
          </w:tcPr>
          <w:p w14:paraId="2110288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03EFE1E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24B9C4A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05BA89A0" w14:textId="77777777" w:rsidR="00165981" w:rsidRPr="00B34B76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1" w:type="dxa"/>
            <w:gridSpan w:val="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06"/>
            </w:tblGrid>
            <w:tr w:rsidR="00165981" w:rsidRPr="00B34B76" w14:paraId="54F9240D" w14:textId="77777777">
              <w:trPr>
                <w:trHeight w:val="262"/>
              </w:trPr>
              <w:tc>
                <w:tcPr>
                  <w:tcW w:w="2206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3E66C3" w14:textId="2B16F052" w:rsidR="00165981" w:rsidRPr="00B34B76" w:rsidRDefault="00B955D3">
                  <w:pPr>
                    <w:spacing w:after="0" w:line="240" w:lineRule="auto"/>
                    <w:jc w:val="center"/>
                  </w:pPr>
                  <w:r w:rsidRPr="00B34B76">
                    <w:rPr>
                      <w:rFonts w:ascii="Segoe UI" w:eastAsia="Segoe UI" w:hAnsi="Segoe UI"/>
                      <w:color w:val="000000"/>
                      <w:sz w:val="16"/>
                    </w:rPr>
                    <w:t xml:space="preserve">Nombre y </w:t>
                  </w:r>
                  <w:r w:rsidR="005658AC" w:rsidRPr="00B34B76">
                    <w:rPr>
                      <w:rFonts w:ascii="Segoe UI" w:eastAsia="Segoe UI" w:hAnsi="Segoe UI"/>
                      <w:color w:val="000000"/>
                      <w:sz w:val="16"/>
                    </w:rPr>
                    <w:t>Firma del alumno</w:t>
                  </w:r>
                  <w:r w:rsidRPr="00B34B76">
                    <w:rPr>
                      <w:rFonts w:ascii="Segoe UI" w:eastAsia="Segoe UI" w:hAnsi="Segoe UI"/>
                      <w:color w:val="000000"/>
                      <w:sz w:val="16"/>
                    </w:rPr>
                    <w:t>/</w:t>
                  </w:r>
                  <w:r w:rsidR="002E4607" w:rsidRPr="00B34B76">
                    <w:rPr>
                      <w:rFonts w:ascii="Segoe UI" w:eastAsia="Segoe UI" w:hAnsi="Segoe UI"/>
                      <w:color w:val="000000"/>
                      <w:sz w:val="16"/>
                    </w:rPr>
                    <w:t>a</w:t>
                  </w:r>
                </w:p>
              </w:tc>
            </w:tr>
          </w:tbl>
          <w:p w14:paraId="74E8DF0F" w14:textId="77777777" w:rsidR="00165981" w:rsidRPr="00B34B76" w:rsidRDefault="00165981">
            <w:pPr>
              <w:spacing w:after="0" w:line="240" w:lineRule="auto"/>
            </w:pPr>
          </w:p>
        </w:tc>
        <w:tc>
          <w:tcPr>
            <w:tcW w:w="12" w:type="dxa"/>
          </w:tcPr>
          <w:p w14:paraId="24C2489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4C66E84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2E99A1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76C994A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2E59009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2778A1F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59EA0C9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02F10B5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744CDB5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4386ED6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A4D4DC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72AD6CD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02361C2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0E2AAC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42BD9CD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F37804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0F422F1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7916524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685EAF4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3780A9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7F3B391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895" w:type="dxa"/>
            <w:gridSpan w:val="1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95"/>
            </w:tblGrid>
            <w:tr w:rsidR="00165981" w14:paraId="047A4346" w14:textId="77777777">
              <w:trPr>
                <w:trHeight w:val="262"/>
              </w:trPr>
              <w:tc>
                <w:tcPr>
                  <w:tcW w:w="2900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0A1953" w14:textId="77777777" w:rsidR="00165981" w:rsidRDefault="005658AC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  <w:sz w:val="16"/>
                    </w:rPr>
                    <w:t>Nombre y Firma de Control Escolar</w:t>
                  </w:r>
                </w:p>
              </w:tc>
            </w:tr>
          </w:tbl>
          <w:p w14:paraId="617377CB" w14:textId="77777777" w:rsidR="00165981" w:rsidRDefault="00165981">
            <w:pPr>
              <w:spacing w:after="0" w:line="240" w:lineRule="auto"/>
            </w:pPr>
          </w:p>
        </w:tc>
        <w:tc>
          <w:tcPr>
            <w:tcW w:w="531" w:type="dxa"/>
          </w:tcPr>
          <w:p w14:paraId="25C79CC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75D59B8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EBCC78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4B3FBAD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6EFD5C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19E8D696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  <w:tr w:rsidR="00B955D3" w14:paraId="7310D5FD" w14:textId="77777777" w:rsidTr="00FB09C3">
        <w:trPr>
          <w:trHeight w:val="109"/>
        </w:trPr>
        <w:tc>
          <w:tcPr>
            <w:tcW w:w="20" w:type="dxa"/>
          </w:tcPr>
          <w:p w14:paraId="1AA2D62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14:paraId="73FEF9A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7BC40D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01" w:type="dxa"/>
          </w:tcPr>
          <w:p w14:paraId="2C0FD1A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4" w:type="dxa"/>
          </w:tcPr>
          <w:p w14:paraId="75EB5FF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61CE691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6A18A4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9" w:type="dxa"/>
          </w:tcPr>
          <w:p w14:paraId="3E422B6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14:paraId="0B88841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0F40F0A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64" w:type="dxa"/>
          </w:tcPr>
          <w:p w14:paraId="495CFF4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9" w:type="dxa"/>
          </w:tcPr>
          <w:p w14:paraId="0FB9FAA6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765" w:type="dxa"/>
          </w:tcPr>
          <w:p w14:paraId="6CD15A1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" w:type="dxa"/>
          </w:tcPr>
          <w:p w14:paraId="367A0F8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5" w:type="dxa"/>
          </w:tcPr>
          <w:p w14:paraId="03B1981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4F25589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66C5753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00" w:type="dxa"/>
          </w:tcPr>
          <w:p w14:paraId="402DEA2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3C7D0F6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0" w:type="dxa"/>
          </w:tcPr>
          <w:p w14:paraId="24C5649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35" w:type="dxa"/>
          </w:tcPr>
          <w:p w14:paraId="43B1FF0E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9" w:type="dxa"/>
          </w:tcPr>
          <w:p w14:paraId="1E92870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20" w:type="dxa"/>
          </w:tcPr>
          <w:p w14:paraId="76527081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3B2ECB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51" w:type="dxa"/>
          </w:tcPr>
          <w:p w14:paraId="122FF908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571657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A4F9ED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53" w:type="dxa"/>
          </w:tcPr>
          <w:p w14:paraId="5B8C7E0F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7CCDFE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41" w:type="dxa"/>
          </w:tcPr>
          <w:p w14:paraId="49B5EA8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62F2CF1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79" w:type="dxa"/>
          </w:tcPr>
          <w:p w14:paraId="17FFE9A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FB41B1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22" w:type="dxa"/>
          </w:tcPr>
          <w:p w14:paraId="4B7F1BC3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4" w:type="dxa"/>
          </w:tcPr>
          <w:p w14:paraId="6658F7B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63" w:type="dxa"/>
          </w:tcPr>
          <w:p w14:paraId="7E23BBD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 w14:paraId="3BEAD05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9" w:type="dxa"/>
          </w:tcPr>
          <w:p w14:paraId="3A47AFB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49" w:type="dxa"/>
          </w:tcPr>
          <w:p w14:paraId="6B2BC61B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95BEB7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367" w:type="dxa"/>
          </w:tcPr>
          <w:p w14:paraId="26656FE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C83B150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95" w:type="dxa"/>
          </w:tcPr>
          <w:p w14:paraId="03361837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D4BBAC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472" w:type="dxa"/>
          </w:tcPr>
          <w:p w14:paraId="6D48C14D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B2C9E7C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19C8CA19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31" w:type="dxa"/>
          </w:tcPr>
          <w:p w14:paraId="46FDECC2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1670B9DA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D969ED5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14:paraId="16584BE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4641CB4" w14:textId="77777777" w:rsidR="00165981" w:rsidRDefault="00165981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14:paraId="1FAE0C0B" w14:textId="77777777" w:rsidR="00165981" w:rsidRDefault="00165981">
            <w:pPr>
              <w:pStyle w:val="EmptyCellLayoutStyle"/>
              <w:spacing w:after="0" w:line="240" w:lineRule="auto"/>
            </w:pPr>
          </w:p>
        </w:tc>
      </w:tr>
    </w:tbl>
    <w:p w14:paraId="67EE3C80" w14:textId="77777777" w:rsidR="00165981" w:rsidRDefault="00165981">
      <w:pPr>
        <w:spacing w:after="0" w:line="240" w:lineRule="auto"/>
      </w:pPr>
    </w:p>
    <w:sectPr w:rsidR="00165981">
      <w:headerReference w:type="default" r:id="rId7"/>
      <w:footerReference w:type="default" r:id="rId8"/>
      <w:pgSz w:w="12239" w:h="15839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19C0F" w14:textId="77777777" w:rsidR="00773C08" w:rsidRDefault="00773C08">
      <w:pPr>
        <w:spacing w:after="0" w:line="240" w:lineRule="auto"/>
      </w:pPr>
      <w:r>
        <w:separator/>
      </w:r>
    </w:p>
  </w:endnote>
  <w:endnote w:type="continuationSeparator" w:id="0">
    <w:p w14:paraId="6872C561" w14:textId="77777777" w:rsidR="00773C08" w:rsidRDefault="00773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906"/>
      <w:gridCol w:w="88"/>
    </w:tblGrid>
    <w:tr w:rsidR="00165981" w14:paraId="2B04D69D" w14:textId="77777777">
      <w:tc>
        <w:tcPr>
          <w:tcW w:w="10906" w:type="dxa"/>
        </w:tcPr>
        <w:p w14:paraId="4EF0B095" w14:textId="77777777" w:rsidR="00165981" w:rsidRDefault="00165981">
          <w:pPr>
            <w:pStyle w:val="EmptyCellLayoutStyle"/>
            <w:spacing w:after="0" w:line="240" w:lineRule="auto"/>
          </w:pPr>
        </w:p>
      </w:tc>
      <w:tc>
        <w:tcPr>
          <w:tcW w:w="88" w:type="dxa"/>
        </w:tcPr>
        <w:p w14:paraId="02B313A2" w14:textId="77777777" w:rsidR="00165981" w:rsidRDefault="00165981">
          <w:pPr>
            <w:pStyle w:val="EmptyCellLayoutStyle"/>
            <w:spacing w:after="0" w:line="240" w:lineRule="auto"/>
          </w:pPr>
        </w:p>
      </w:tc>
    </w:tr>
    <w:tr w:rsidR="00165981" w14:paraId="515CED9E" w14:textId="77777777">
      <w:tc>
        <w:tcPr>
          <w:tcW w:w="109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3AA17AE" w14:textId="77777777" w:rsidR="00165981" w:rsidRDefault="005658A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548CBBF6" wp14:editId="3613BB43">
                <wp:extent cx="6925449" cy="808761"/>
                <wp:effectExtent l="0" t="0" r="0" b="0"/>
                <wp:docPr id="4" name="img6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g6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25449" cy="8087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" w:type="dxa"/>
        </w:tcPr>
        <w:p w14:paraId="5F5B6C77" w14:textId="77777777" w:rsidR="00165981" w:rsidRDefault="00165981">
          <w:pPr>
            <w:pStyle w:val="EmptyCellLayoutStyle"/>
            <w:spacing w:after="0" w:line="240" w:lineRule="auto"/>
          </w:pPr>
        </w:p>
      </w:tc>
    </w:tr>
    <w:tr w:rsidR="00165981" w14:paraId="0C9C89ED" w14:textId="77777777">
      <w:tc>
        <w:tcPr>
          <w:tcW w:w="10906" w:type="dxa"/>
        </w:tcPr>
        <w:p w14:paraId="75149ED0" w14:textId="77777777" w:rsidR="00165981" w:rsidRDefault="00165981">
          <w:pPr>
            <w:pStyle w:val="EmptyCellLayoutStyle"/>
            <w:spacing w:after="0" w:line="240" w:lineRule="auto"/>
          </w:pPr>
        </w:p>
      </w:tc>
      <w:tc>
        <w:tcPr>
          <w:tcW w:w="88" w:type="dxa"/>
        </w:tcPr>
        <w:p w14:paraId="331D784A" w14:textId="77777777" w:rsidR="00165981" w:rsidRDefault="0016598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77816" w14:textId="77777777" w:rsidR="00773C08" w:rsidRDefault="00773C08">
      <w:pPr>
        <w:spacing w:after="0" w:line="240" w:lineRule="auto"/>
      </w:pPr>
      <w:r>
        <w:separator/>
      </w:r>
    </w:p>
  </w:footnote>
  <w:footnote w:type="continuationSeparator" w:id="0">
    <w:p w14:paraId="79EBF710" w14:textId="77777777" w:rsidR="00773C08" w:rsidRDefault="00773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943"/>
      <w:gridCol w:w="47"/>
    </w:tblGrid>
    <w:tr w:rsidR="00165981" w14:paraId="51F5BD1A" w14:textId="77777777">
      <w:tc>
        <w:tcPr>
          <w:tcW w:w="10943" w:type="dxa"/>
        </w:tcPr>
        <w:p w14:paraId="1879E077" w14:textId="77777777" w:rsidR="00165981" w:rsidRDefault="00165981">
          <w:pPr>
            <w:pStyle w:val="EmptyCellLayoutStyle"/>
            <w:spacing w:after="0" w:line="240" w:lineRule="auto"/>
          </w:pPr>
        </w:p>
      </w:tc>
      <w:tc>
        <w:tcPr>
          <w:tcW w:w="47" w:type="dxa"/>
        </w:tcPr>
        <w:p w14:paraId="16A4F91E" w14:textId="77777777" w:rsidR="00165981" w:rsidRDefault="00165981">
          <w:pPr>
            <w:pStyle w:val="EmptyCellLayoutStyle"/>
            <w:spacing w:after="0" w:line="240" w:lineRule="auto"/>
          </w:pPr>
        </w:p>
      </w:tc>
    </w:tr>
    <w:tr w:rsidR="00165981" w14:paraId="5A250C35" w14:textId="77777777">
      <w:tc>
        <w:tcPr>
          <w:tcW w:w="10943" w:type="dxa"/>
        </w:tcPr>
        <w:tbl>
          <w:tblPr>
            <w:tblW w:w="0" w:type="auto"/>
            <w:tblBorders>
              <w:top w:val="nil"/>
              <w:left w:val="nil"/>
              <w:bottom w:val="nil"/>
              <w:right w:val="nil"/>
            </w:tblBorders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8"/>
            <w:gridCol w:w="110"/>
            <w:gridCol w:w="917"/>
            <w:gridCol w:w="20"/>
            <w:gridCol w:w="391"/>
            <w:gridCol w:w="100"/>
            <w:gridCol w:w="949"/>
            <w:gridCol w:w="291"/>
            <w:gridCol w:w="4732"/>
            <w:gridCol w:w="20"/>
            <w:gridCol w:w="1041"/>
            <w:gridCol w:w="298"/>
            <w:gridCol w:w="1793"/>
            <w:gridCol w:w="198"/>
            <w:gridCol w:w="20"/>
          </w:tblGrid>
          <w:tr w:rsidR="00165981" w14:paraId="4B3658ED" w14:textId="77777777">
            <w:trPr>
              <w:trHeight w:val="20"/>
            </w:trPr>
            <w:tc>
              <w:tcPr>
                <w:tcW w:w="58" w:type="dxa"/>
              </w:tcPr>
              <w:p w14:paraId="5B647A0A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0" w:type="dxa"/>
              </w:tcPr>
              <w:p w14:paraId="38AACB8B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17" w:type="dxa"/>
              </w:tcPr>
              <w:p w14:paraId="0B4F5B4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7E6D8D14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391" w:type="dxa"/>
              </w:tcPr>
              <w:p w14:paraId="4BCA33BF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0" w:type="dxa"/>
              </w:tcPr>
              <w:p w14:paraId="27300D6A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49" w:type="dxa"/>
              </w:tcPr>
              <w:p w14:paraId="797F6BFA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1" w:type="dxa"/>
              </w:tcPr>
              <w:p w14:paraId="285E592C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4732" w:type="dxa"/>
              </w:tcPr>
              <w:p w14:paraId="468FB07F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1172C4DE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41" w:type="dxa"/>
              </w:tcPr>
              <w:p w14:paraId="7AF72C1F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8" w:type="dxa"/>
              </w:tcPr>
              <w:p w14:paraId="7764994B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</w:tcPr>
              <w:p w14:paraId="6959D226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98" w:type="dxa"/>
              </w:tcPr>
              <w:p w14:paraId="35DFD80B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676FE87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868F0" w14:paraId="6FA7C4FB" w14:textId="77777777" w:rsidTr="001868F0">
            <w:tc>
              <w:tcPr>
                <w:tcW w:w="58" w:type="dxa"/>
                <w:gridSpan w:val="7"/>
                <w:vMerge w:val="restart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45"/>
                </w:tblGrid>
                <w:tr w:rsidR="00165981" w:rsidRPr="006E4921" w14:paraId="7E420936" w14:textId="77777777">
                  <w:trPr>
                    <w:trHeight w:val="212"/>
                  </w:trPr>
                  <w:tc>
                    <w:tcPr>
                      <w:tcW w:w="2547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32CD32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7EFE564F" w14:textId="77777777" w:rsidR="00165981" w:rsidRPr="006E4921" w:rsidRDefault="005658AC">
                      <w:pPr>
                        <w:spacing w:after="0" w:line="240" w:lineRule="auto"/>
                        <w:rPr>
                          <w:rFonts w:ascii="HelveticaNeueLT Std" w:hAnsi="HelveticaNeueLT Std"/>
                          <w:sz w:val="16"/>
                        </w:rPr>
                      </w:pPr>
                      <w:r w:rsidRPr="006E4921">
                        <w:rPr>
                          <w:rFonts w:ascii="HelveticaNeueLT Std" w:eastAsia="Segoe UI" w:hAnsi="HelveticaNeueLT Std"/>
                          <w:b/>
                          <w:color w:val="000000"/>
                          <w:sz w:val="16"/>
                        </w:rPr>
                        <w:t>Encabezado de Doc. Internos</w:t>
                      </w:r>
                    </w:p>
                  </w:tc>
                </w:tr>
              </w:tbl>
              <w:p w14:paraId="466847D7" w14:textId="77777777" w:rsidR="00165981" w:rsidRPr="006E4921" w:rsidRDefault="00165981">
                <w:pPr>
                  <w:spacing w:after="0" w:line="240" w:lineRule="auto"/>
                  <w:rPr>
                    <w:rFonts w:ascii="HelveticaNeueLT Std" w:hAnsi="HelveticaNeueLT Std"/>
                    <w:sz w:val="16"/>
                  </w:rPr>
                </w:pPr>
              </w:p>
            </w:tc>
            <w:tc>
              <w:tcPr>
                <w:tcW w:w="291" w:type="dxa"/>
                <w:gridSpan w:val="7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8373"/>
                </w:tblGrid>
                <w:tr w:rsidR="00165981" w14:paraId="67F9863D" w14:textId="77777777">
                  <w:trPr>
                    <w:trHeight w:val="192"/>
                  </w:trPr>
                  <w:tc>
                    <w:tcPr>
                      <w:tcW w:w="837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32CD32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2998DA40" w14:textId="77777777" w:rsidR="00165981" w:rsidRDefault="005658AC">
                      <w:pPr>
                        <w:spacing w:after="0" w:line="240" w:lineRule="auto"/>
                      </w:pPr>
                      <w:r>
                        <w:rPr>
                          <w:rFonts w:ascii="Segoe UI" w:eastAsia="Segoe UI" w:hAnsi="Segoe UI"/>
                          <w:b/>
                          <w:color w:val="000000"/>
                          <w:sz w:val="16"/>
                        </w:rPr>
                        <w:t xml:space="preserve">         A. Nombre del Formato</w:t>
                      </w:r>
                    </w:p>
                  </w:tc>
                </w:tr>
              </w:tbl>
              <w:p w14:paraId="6A9FCCD1" w14:textId="77777777" w:rsidR="00165981" w:rsidRDefault="00165981">
                <w:pPr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0F81550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868F0" w14:paraId="2534C36F" w14:textId="77777777" w:rsidTr="001868F0">
            <w:tc>
              <w:tcPr>
                <w:tcW w:w="58" w:type="dxa"/>
                <w:gridSpan w:val="7"/>
                <w:vMerge/>
              </w:tcPr>
              <w:p w14:paraId="123CD06A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1" w:type="dxa"/>
              </w:tcPr>
              <w:p w14:paraId="4214367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4732" w:type="dxa"/>
              </w:tcPr>
              <w:p w14:paraId="1C7A69C5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1F386BAE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41" w:type="dxa"/>
              </w:tcPr>
              <w:p w14:paraId="5287C621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8" w:type="dxa"/>
              </w:tcPr>
              <w:p w14:paraId="3DC8CA9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</w:tcPr>
              <w:p w14:paraId="5B11AEB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98" w:type="dxa"/>
              </w:tcPr>
              <w:p w14:paraId="50689FD6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58C8AA2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65981" w14:paraId="12D0A802" w14:textId="77777777">
            <w:trPr>
              <w:trHeight w:val="19"/>
            </w:trPr>
            <w:tc>
              <w:tcPr>
                <w:tcW w:w="58" w:type="dxa"/>
              </w:tcPr>
              <w:p w14:paraId="743A394F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0" w:type="dxa"/>
              </w:tcPr>
              <w:p w14:paraId="78B5908B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17" w:type="dxa"/>
              </w:tcPr>
              <w:p w14:paraId="687726A5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3E12756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391" w:type="dxa"/>
              </w:tcPr>
              <w:p w14:paraId="652F2571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0" w:type="dxa"/>
              </w:tcPr>
              <w:p w14:paraId="5CBC5A42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49" w:type="dxa"/>
              </w:tcPr>
              <w:p w14:paraId="40DF79A2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1" w:type="dxa"/>
              </w:tcPr>
              <w:p w14:paraId="584A05A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4732" w:type="dxa"/>
              </w:tcPr>
              <w:p w14:paraId="2AC7D4A6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4F35BD3E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41" w:type="dxa"/>
              </w:tcPr>
              <w:p w14:paraId="5BA9E4AA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8" w:type="dxa"/>
              </w:tcPr>
              <w:p w14:paraId="1FB6323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</w:tcPr>
              <w:p w14:paraId="2BB217E4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98" w:type="dxa"/>
              </w:tcPr>
              <w:p w14:paraId="6A4B557A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671B0661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868F0" w14:paraId="7BF53F07" w14:textId="77777777" w:rsidTr="001868F0">
            <w:tc>
              <w:tcPr>
                <w:tcW w:w="58" w:type="dxa"/>
              </w:tcPr>
              <w:p w14:paraId="69CA165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0" w:type="dxa"/>
              </w:tcPr>
              <w:p w14:paraId="08C8CC20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17" w:type="dxa"/>
                <w:gridSpan w:val="3"/>
                <w:vMerge w:val="restart"/>
                <w:tcBorders>
                  <w:top w:val="nil"/>
                  <w:left w:val="nil"/>
                  <w:bottom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A4B8F0A" w14:textId="77777777" w:rsidR="00165981" w:rsidRDefault="005658AC">
                <w:pPr>
                  <w:spacing w:after="0" w:line="240" w:lineRule="auto"/>
                </w:pPr>
                <w:r>
                  <w:rPr>
                    <w:noProof/>
                  </w:rPr>
                  <w:drawing>
                    <wp:inline distT="0" distB="0" distL="0" distR="0" wp14:anchorId="661421B8" wp14:editId="2D5E7872">
                      <wp:extent cx="739467" cy="558900"/>
                      <wp:effectExtent l="0" t="0" r="0" b="0"/>
                      <wp:docPr id="1" name="img3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img3.jpg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39467" cy="558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0" w:type="dxa"/>
              </w:tcPr>
              <w:p w14:paraId="5FBB3AF0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49" w:type="dxa"/>
              </w:tcPr>
              <w:p w14:paraId="2CD0EDE5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1" w:type="dxa"/>
              </w:tcPr>
              <w:p w14:paraId="66432276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4732" w:type="dxa"/>
              </w:tcPr>
              <w:p w14:paraId="388DF284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389D9024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41" w:type="dxa"/>
              </w:tcPr>
              <w:p w14:paraId="0FAF74EC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8" w:type="dxa"/>
              </w:tcPr>
              <w:p w14:paraId="59252BEB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</w:tcPr>
              <w:p w14:paraId="0212BA54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98" w:type="dxa"/>
              </w:tcPr>
              <w:p w14:paraId="2382E7D5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70049C83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868F0" w14:paraId="77B59B09" w14:textId="77777777" w:rsidTr="001868F0">
            <w:tc>
              <w:tcPr>
                <w:tcW w:w="58" w:type="dxa"/>
              </w:tcPr>
              <w:p w14:paraId="0A7FF00C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0" w:type="dxa"/>
              </w:tcPr>
              <w:p w14:paraId="6928C39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17" w:type="dxa"/>
                <w:gridSpan w:val="3"/>
                <w:vMerge/>
              </w:tcPr>
              <w:p w14:paraId="5BE55445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0" w:type="dxa"/>
              </w:tcPr>
              <w:p w14:paraId="07DECD0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49" w:type="dxa"/>
                <w:gridSpan w:val="5"/>
                <w:vMerge w:val="restart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7033"/>
                </w:tblGrid>
                <w:tr w:rsidR="00165981" w:rsidRPr="006E4921" w14:paraId="1C10E56D" w14:textId="77777777">
                  <w:trPr>
                    <w:trHeight w:val="782"/>
                  </w:trPr>
                  <w:tc>
                    <w:tcPr>
                      <w:tcW w:w="703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096C9050" w14:textId="77777777" w:rsidR="00165981" w:rsidRPr="006E4921" w:rsidRDefault="00165981">
                      <w:pPr>
                        <w:spacing w:after="0" w:line="240" w:lineRule="auto"/>
                        <w:jc w:val="center"/>
                        <w:rPr>
                          <w:rFonts w:ascii="HelveticaNeueLT Std" w:hAnsi="HelveticaNeueLT Std"/>
                        </w:rPr>
                      </w:pPr>
                    </w:p>
                    <w:p w14:paraId="24E90FD3" w14:textId="77777777" w:rsidR="00165981" w:rsidRPr="006E4921" w:rsidRDefault="005658AC">
                      <w:pPr>
                        <w:spacing w:after="0" w:line="240" w:lineRule="auto"/>
                        <w:jc w:val="center"/>
                        <w:rPr>
                          <w:rFonts w:ascii="HelveticaNeueLT Std" w:hAnsi="HelveticaNeueLT Std"/>
                        </w:rPr>
                      </w:pPr>
                      <w:r w:rsidRPr="006E4921">
                        <w:rPr>
                          <w:rFonts w:ascii="HelveticaNeueLT Std" w:eastAsia="Segoe UI" w:hAnsi="HelveticaNeueLT Std"/>
                          <w:b/>
                          <w:color w:val="000000"/>
                        </w:rPr>
                        <w:t>SOLICITUD DE REINSCRIPCIÓN Y CARGA ACADÉMICA</w:t>
                      </w:r>
                    </w:p>
                  </w:tc>
                </w:tr>
              </w:tbl>
              <w:p w14:paraId="4F3E3CEC" w14:textId="77777777" w:rsidR="00165981" w:rsidRPr="006E4921" w:rsidRDefault="00165981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21B3F7A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</w:tcPr>
              <w:p w14:paraId="1030E4A4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98" w:type="dxa"/>
              </w:tcPr>
              <w:p w14:paraId="3EC01DA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6B3F553B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868F0" w14:paraId="12E622D9" w14:textId="77777777" w:rsidTr="001868F0">
            <w:tc>
              <w:tcPr>
                <w:tcW w:w="58" w:type="dxa"/>
              </w:tcPr>
              <w:p w14:paraId="0D09A9F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0" w:type="dxa"/>
              </w:tcPr>
              <w:p w14:paraId="46CA791E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17" w:type="dxa"/>
                <w:gridSpan w:val="3"/>
                <w:vMerge/>
              </w:tcPr>
              <w:p w14:paraId="60954E8F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0" w:type="dxa"/>
              </w:tcPr>
              <w:p w14:paraId="5AF3BBE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49" w:type="dxa"/>
                <w:gridSpan w:val="5"/>
                <w:vMerge/>
              </w:tcPr>
              <w:p w14:paraId="537CAC11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8" w:type="dxa"/>
              </w:tcPr>
              <w:p w14:paraId="70E1DA85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389120F" w14:textId="77777777" w:rsidR="00165981" w:rsidRDefault="005658AC">
                <w:pPr>
                  <w:spacing w:after="0" w:line="240" w:lineRule="auto"/>
                </w:pPr>
                <w:r>
                  <w:rPr>
                    <w:noProof/>
                  </w:rPr>
                  <w:drawing>
                    <wp:inline distT="0" distB="0" distL="0" distR="0" wp14:anchorId="1C3F76C5" wp14:editId="49BC36BD">
                      <wp:extent cx="1039330" cy="454277"/>
                      <wp:effectExtent l="0" t="0" r="0" b="0"/>
                      <wp:docPr id="2" name="img4.gif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img4.gif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39330" cy="4542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" w:type="dxa"/>
              </w:tcPr>
              <w:p w14:paraId="5C86991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32AC3125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868F0" w14:paraId="69A91B66" w14:textId="77777777" w:rsidTr="001868F0">
            <w:tc>
              <w:tcPr>
                <w:tcW w:w="58" w:type="dxa"/>
              </w:tcPr>
              <w:p w14:paraId="21D3A07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0" w:type="dxa"/>
              </w:tcPr>
              <w:p w14:paraId="4EBFF9EE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17" w:type="dxa"/>
                <w:gridSpan w:val="3"/>
                <w:vMerge/>
              </w:tcPr>
              <w:p w14:paraId="35E3ED3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0" w:type="dxa"/>
              </w:tcPr>
              <w:p w14:paraId="0411057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49" w:type="dxa"/>
                <w:gridSpan w:val="5"/>
                <w:vMerge/>
              </w:tcPr>
              <w:p w14:paraId="1C0B8AF0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8" w:type="dxa"/>
              </w:tcPr>
              <w:p w14:paraId="01DDD176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</w:tcPr>
              <w:p w14:paraId="35B95F27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98" w:type="dxa"/>
              </w:tcPr>
              <w:p w14:paraId="2384395B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22992EE7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65981" w14:paraId="53617A64" w14:textId="77777777">
            <w:trPr>
              <w:trHeight w:val="39"/>
            </w:trPr>
            <w:tc>
              <w:tcPr>
                <w:tcW w:w="58" w:type="dxa"/>
              </w:tcPr>
              <w:p w14:paraId="178CFCD6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0" w:type="dxa"/>
              </w:tcPr>
              <w:p w14:paraId="16CC5CFC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17" w:type="dxa"/>
              </w:tcPr>
              <w:p w14:paraId="3917EEB6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662D9AA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391" w:type="dxa"/>
              </w:tcPr>
              <w:p w14:paraId="7E93C186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0" w:type="dxa"/>
              </w:tcPr>
              <w:p w14:paraId="05743A5A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49" w:type="dxa"/>
              </w:tcPr>
              <w:p w14:paraId="56EF4E2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1" w:type="dxa"/>
              </w:tcPr>
              <w:p w14:paraId="35964EF7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4732" w:type="dxa"/>
              </w:tcPr>
              <w:p w14:paraId="62602BE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1E8206E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41" w:type="dxa"/>
              </w:tcPr>
              <w:p w14:paraId="7D4FA3A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8" w:type="dxa"/>
              </w:tcPr>
              <w:p w14:paraId="734658C4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</w:tcPr>
              <w:p w14:paraId="6CC85767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98" w:type="dxa"/>
              </w:tcPr>
              <w:p w14:paraId="5CCE0287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6643D57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868F0" w14:paraId="485AD928" w14:textId="77777777" w:rsidTr="001868F0">
            <w:tc>
              <w:tcPr>
                <w:tcW w:w="58" w:type="dxa"/>
                <w:gridSpan w:val="7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45"/>
                </w:tblGrid>
                <w:tr w:rsidR="00165981" w14:paraId="0DA267DC" w14:textId="77777777" w:rsidTr="006E4921">
                  <w:trPr>
                    <w:trHeight w:val="262"/>
                  </w:trPr>
                  <w:tc>
                    <w:tcPr>
                      <w:tcW w:w="2547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005B50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5DA13CB2" w14:textId="77777777" w:rsidR="00165981" w:rsidRDefault="00165981">
                      <w:pPr>
                        <w:spacing w:after="0" w:line="240" w:lineRule="auto"/>
                      </w:pPr>
                    </w:p>
                  </w:tc>
                </w:tr>
              </w:tbl>
              <w:p w14:paraId="2A772BAE" w14:textId="77777777" w:rsidR="00165981" w:rsidRDefault="00165981">
                <w:pPr>
                  <w:spacing w:after="0" w:line="240" w:lineRule="auto"/>
                </w:pPr>
              </w:p>
            </w:tc>
            <w:tc>
              <w:tcPr>
                <w:tcW w:w="291" w:type="dxa"/>
                <w:gridSpan w:val="2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5023"/>
                </w:tblGrid>
                <w:tr w:rsidR="00165981" w14:paraId="2315E9E9" w14:textId="77777777">
                  <w:trPr>
                    <w:trHeight w:val="262"/>
                  </w:trPr>
                  <w:tc>
                    <w:tcPr>
                      <w:tcW w:w="5023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C0C0C0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38D37400" w14:textId="77777777" w:rsidR="00165981" w:rsidRPr="000A57E1" w:rsidRDefault="005658AC" w:rsidP="000A57E1">
                      <w:pPr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0A57E1">
                        <w:rPr>
                          <w:rFonts w:ascii="HelveticaNeueLT Std" w:eastAsia="Segoe UI" w:hAnsi="HelveticaNeueLT Std"/>
                          <w:color w:val="000000" w:themeColor="text1"/>
                        </w:rPr>
                        <w:t xml:space="preserve">   B. Código/</w:t>
                      </w:r>
                      <w:r w:rsidR="006E4921" w:rsidRPr="000A57E1">
                        <w:rPr>
                          <w:rFonts w:ascii="HelveticaNeueLT Std" w:eastAsia="Segoe UI" w:hAnsi="HelveticaNeueLT Std"/>
                          <w:color w:val="000000" w:themeColor="text1"/>
                        </w:rPr>
                        <w:t>Revisión; Fecha</w:t>
                      </w:r>
                      <w:r w:rsidRPr="000A57E1">
                        <w:rPr>
                          <w:rFonts w:ascii="HelveticaNeueLT Std" w:eastAsia="Segoe UI" w:hAnsi="HelveticaNeueLT Std"/>
                          <w:color w:val="000000" w:themeColor="text1"/>
                        </w:rPr>
                        <w:t>:</w:t>
                      </w:r>
                    </w:p>
                  </w:tc>
                </w:tr>
              </w:tbl>
              <w:p w14:paraId="1ABB552E" w14:textId="77777777" w:rsidR="00165981" w:rsidRDefault="00165981">
                <w:pPr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1FBF8EC5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41" w:type="dxa"/>
                <w:gridSpan w:val="5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350"/>
                </w:tblGrid>
                <w:tr w:rsidR="00165981" w14:paraId="09AA4413" w14:textId="77777777" w:rsidTr="006E4921">
                  <w:trPr>
                    <w:trHeight w:val="262"/>
                  </w:trPr>
                  <w:tc>
                    <w:tcPr>
                      <w:tcW w:w="3351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005B50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12D4D2DE" w14:textId="22C6F48F" w:rsidR="00165981" w:rsidRPr="006E4921" w:rsidRDefault="005658AC">
                      <w:pPr>
                        <w:spacing w:after="0" w:line="240" w:lineRule="auto"/>
                        <w:jc w:val="center"/>
                        <w:rPr>
                          <w:rFonts w:ascii="HelveticaNeueLT Std" w:hAnsi="HelveticaNeueLT Std"/>
                          <w:color w:val="FFFFFF" w:themeColor="background1"/>
                        </w:rPr>
                      </w:pPr>
                      <w:r w:rsidRPr="006E4921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FOR-002-01/0</w:t>
                      </w:r>
                      <w:r w:rsidR="00F426E7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2</w:t>
                      </w:r>
                      <w:r w:rsidRPr="006E4921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/</w:t>
                      </w:r>
                      <w:r w:rsidR="00F426E7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1</w:t>
                      </w:r>
                      <w:r w:rsidR="00D9275A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9</w:t>
                      </w:r>
                      <w:r w:rsidR="00F93BF6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JUN</w:t>
                      </w:r>
                      <w:r w:rsidR="00F426E7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25</w:t>
                      </w:r>
                    </w:p>
                  </w:tc>
                </w:tr>
              </w:tbl>
              <w:p w14:paraId="640253EF" w14:textId="77777777" w:rsidR="00165981" w:rsidRDefault="00165981">
                <w:pPr>
                  <w:spacing w:after="0" w:line="240" w:lineRule="auto"/>
                </w:pPr>
              </w:p>
            </w:tc>
          </w:tr>
          <w:tr w:rsidR="00165981" w14:paraId="2BC9D46B" w14:textId="77777777">
            <w:trPr>
              <w:trHeight w:val="320"/>
            </w:trPr>
            <w:tc>
              <w:tcPr>
                <w:tcW w:w="58" w:type="dxa"/>
              </w:tcPr>
              <w:p w14:paraId="6049AB7F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0" w:type="dxa"/>
              </w:tcPr>
              <w:p w14:paraId="05450A6C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17" w:type="dxa"/>
              </w:tcPr>
              <w:p w14:paraId="44AD7832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4DE90163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391" w:type="dxa"/>
              </w:tcPr>
              <w:p w14:paraId="7EE70A07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0" w:type="dxa"/>
              </w:tcPr>
              <w:p w14:paraId="0078B14C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949" w:type="dxa"/>
              </w:tcPr>
              <w:p w14:paraId="313662B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1" w:type="dxa"/>
              </w:tcPr>
              <w:p w14:paraId="0E76B3FF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4732" w:type="dxa"/>
              </w:tcPr>
              <w:p w14:paraId="7AE3F99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16EBF88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41" w:type="dxa"/>
              </w:tcPr>
              <w:p w14:paraId="75AA3845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8" w:type="dxa"/>
              </w:tcPr>
              <w:p w14:paraId="1E3D981E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</w:tcPr>
              <w:p w14:paraId="3C0183DA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98" w:type="dxa"/>
              </w:tcPr>
              <w:p w14:paraId="212C0A94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319E9513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  <w:tr w:rsidR="001868F0" w14:paraId="4F5381E7" w14:textId="77777777" w:rsidTr="001868F0">
            <w:tc>
              <w:tcPr>
                <w:tcW w:w="58" w:type="dxa"/>
              </w:tcPr>
              <w:p w14:paraId="78E6D087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0" w:type="dxa"/>
                <w:gridSpan w:val="2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1027"/>
                </w:tblGrid>
                <w:tr w:rsidR="00165981" w14:paraId="69D3A049" w14:textId="77777777">
                  <w:trPr>
                    <w:trHeight w:val="262"/>
                  </w:trPr>
                  <w:tc>
                    <w:tcPr>
                      <w:tcW w:w="1027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49DACC12" w14:textId="77777777" w:rsidR="00165981" w:rsidRDefault="005658AC">
                      <w:pPr>
                        <w:spacing w:after="0" w:line="240" w:lineRule="auto"/>
                      </w:pPr>
                      <w:r>
                        <w:rPr>
                          <w:rFonts w:ascii="Segoe UI" w:eastAsia="Segoe UI" w:hAnsi="Segoe UI"/>
                          <w:b/>
                          <w:color w:val="000000"/>
                        </w:rPr>
                        <w:t>Matrícula:</w:t>
                      </w:r>
                    </w:p>
                  </w:tc>
                </w:tr>
              </w:tbl>
              <w:p w14:paraId="76B8F0E0" w14:textId="77777777" w:rsidR="00165981" w:rsidRDefault="00165981">
                <w:pPr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2FFDB1D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391" w:type="dxa"/>
                <w:gridSpan w:val="4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1731"/>
                </w:tblGrid>
                <w:tr w:rsidR="00165981" w14:paraId="37A7D0E9" w14:textId="77777777">
                  <w:trPr>
                    <w:trHeight w:val="262"/>
                  </w:trPr>
                  <w:tc>
                    <w:tcPr>
                      <w:tcW w:w="173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329C77AC" w14:textId="77777777" w:rsidR="00165981" w:rsidRDefault="00165981">
                      <w:pPr>
                        <w:spacing w:after="0" w:line="240" w:lineRule="auto"/>
                      </w:pPr>
                    </w:p>
                  </w:tc>
                </w:tr>
              </w:tbl>
              <w:p w14:paraId="3C0642CD" w14:textId="77777777" w:rsidR="00165981" w:rsidRDefault="00165981">
                <w:pPr>
                  <w:spacing w:after="0" w:line="240" w:lineRule="auto"/>
                </w:pPr>
              </w:p>
            </w:tc>
            <w:tc>
              <w:tcPr>
                <w:tcW w:w="4732" w:type="dxa"/>
              </w:tcPr>
              <w:p w14:paraId="573D893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6EC6D00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041" w:type="dxa"/>
              </w:tcPr>
              <w:p w14:paraId="5C27D22B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98" w:type="dxa"/>
              </w:tcPr>
              <w:p w14:paraId="7EB6A0D9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793" w:type="dxa"/>
              </w:tcPr>
              <w:p w14:paraId="3F458DE2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98" w:type="dxa"/>
              </w:tcPr>
              <w:p w14:paraId="6A60E40D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0" w:type="dxa"/>
              </w:tcPr>
              <w:p w14:paraId="2219B578" w14:textId="77777777" w:rsidR="00165981" w:rsidRDefault="00165981">
                <w:pPr>
                  <w:pStyle w:val="EmptyCellLayoutStyle"/>
                  <w:spacing w:after="0" w:line="240" w:lineRule="auto"/>
                </w:pPr>
              </w:p>
            </w:tc>
          </w:tr>
        </w:tbl>
        <w:p w14:paraId="51AB556E" w14:textId="77777777" w:rsidR="00165981" w:rsidRDefault="00165981">
          <w:pPr>
            <w:spacing w:after="0" w:line="240" w:lineRule="auto"/>
          </w:pPr>
        </w:p>
      </w:tc>
      <w:tc>
        <w:tcPr>
          <w:tcW w:w="47" w:type="dxa"/>
        </w:tcPr>
        <w:p w14:paraId="34F946FC" w14:textId="77777777" w:rsidR="00165981" w:rsidRDefault="00165981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335762177">
    <w:abstractNumId w:val="0"/>
  </w:num>
  <w:num w:numId="2" w16cid:durableId="612714948">
    <w:abstractNumId w:val="1"/>
  </w:num>
  <w:num w:numId="3" w16cid:durableId="1013000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981"/>
    <w:rsid w:val="00016EC4"/>
    <w:rsid w:val="000A57E1"/>
    <w:rsid w:val="000D2047"/>
    <w:rsid w:val="00165981"/>
    <w:rsid w:val="001868F0"/>
    <w:rsid w:val="002E4607"/>
    <w:rsid w:val="003919E0"/>
    <w:rsid w:val="004E5CCF"/>
    <w:rsid w:val="005658AC"/>
    <w:rsid w:val="00586DE6"/>
    <w:rsid w:val="00603D04"/>
    <w:rsid w:val="00626D9D"/>
    <w:rsid w:val="006E4921"/>
    <w:rsid w:val="007134EE"/>
    <w:rsid w:val="00773C08"/>
    <w:rsid w:val="00A60F3D"/>
    <w:rsid w:val="00A90899"/>
    <w:rsid w:val="00B34B76"/>
    <w:rsid w:val="00B955D3"/>
    <w:rsid w:val="00CE4A65"/>
    <w:rsid w:val="00D9275A"/>
    <w:rsid w:val="00F37C4E"/>
    <w:rsid w:val="00F411B7"/>
    <w:rsid w:val="00F426E7"/>
    <w:rsid w:val="00F510CF"/>
    <w:rsid w:val="00F93BF6"/>
    <w:rsid w:val="00FB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C68C3"/>
  <w15:docId w15:val="{45A13AD9-B109-4565-A45D-A0B42ECD5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6EC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E49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4921"/>
  </w:style>
  <w:style w:type="paragraph" w:styleId="Piedepgina">
    <w:name w:val="footer"/>
    <w:basedOn w:val="Normal"/>
    <w:link w:val="PiedepginaCar"/>
    <w:uiPriority w:val="99"/>
    <w:unhideWhenUsed/>
    <w:rsid w:val="006E49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4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TiraMaterias</vt:lpstr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TiraMaterias</dc:title>
  <dc:creator>TESCHI</dc:creator>
  <dc:description/>
  <cp:lastModifiedBy>Karen Rubí Cortes Cortes</cp:lastModifiedBy>
  <cp:revision>4</cp:revision>
  <dcterms:created xsi:type="dcterms:W3CDTF">2025-06-07T00:01:00Z</dcterms:created>
  <dcterms:modified xsi:type="dcterms:W3CDTF">2025-06-18T23:21:00Z</dcterms:modified>
</cp:coreProperties>
</file>